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B2539" w14:textId="6FC30DB9" w:rsidR="00A50D75" w:rsidRPr="00ED73CB" w:rsidRDefault="00A50D75" w:rsidP="00A50D75">
      <w:pPr>
        <w:spacing w:before="120" w:after="0" w:line="240" w:lineRule="auto"/>
        <w:ind w:left="0" w:firstLine="0"/>
        <w:jc w:val="right"/>
        <w:rPr>
          <w:b/>
          <w:sz w:val="22"/>
        </w:rPr>
      </w:pPr>
      <w:r w:rsidRPr="00ED73CB">
        <w:rPr>
          <w:b/>
          <w:sz w:val="22"/>
        </w:rPr>
        <w:t xml:space="preserve">Załącznik nr </w:t>
      </w:r>
      <w:r w:rsidR="00BA6516">
        <w:rPr>
          <w:b/>
          <w:sz w:val="22"/>
        </w:rPr>
        <w:t>5</w:t>
      </w:r>
      <w:r w:rsidRPr="00ED73CB">
        <w:rPr>
          <w:b/>
          <w:sz w:val="22"/>
        </w:rPr>
        <w:t xml:space="preserve"> do SWZ</w:t>
      </w:r>
    </w:p>
    <w:p w14:paraId="7CFFD910" w14:textId="77777777" w:rsidR="00A50D75" w:rsidRPr="00ED73CB" w:rsidRDefault="00A50D75" w:rsidP="00A50D75">
      <w:pPr>
        <w:spacing w:before="120" w:after="0" w:line="240" w:lineRule="auto"/>
        <w:ind w:left="0" w:firstLine="0"/>
        <w:rPr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22"/>
        <w:gridCol w:w="3068"/>
        <w:gridCol w:w="1823"/>
        <w:gridCol w:w="2245"/>
      </w:tblGrid>
      <w:tr w:rsidR="00A50D75" w:rsidRPr="00ED73CB" w14:paraId="64887A4F" w14:textId="77777777" w:rsidTr="009665F9">
        <w:tc>
          <w:tcPr>
            <w:tcW w:w="9058" w:type="dxa"/>
            <w:gridSpan w:val="4"/>
            <w:shd w:val="clear" w:color="auto" w:fill="F2F2F2" w:themeFill="background1" w:themeFillShade="F2"/>
          </w:tcPr>
          <w:p w14:paraId="7E374773" w14:textId="30DE49ED" w:rsidR="00A50D75" w:rsidRPr="00ED73CB" w:rsidRDefault="00A50D75" w:rsidP="009665F9">
            <w:pPr>
              <w:spacing w:before="120"/>
              <w:ind w:left="0" w:firstLine="0"/>
              <w:jc w:val="center"/>
              <w:rPr>
                <w:sz w:val="20"/>
                <w:szCs w:val="20"/>
              </w:rPr>
            </w:pPr>
            <w:r w:rsidRPr="00ED73CB">
              <w:rPr>
                <w:b/>
                <w:sz w:val="20"/>
                <w:szCs w:val="20"/>
              </w:rPr>
              <w:t>WYKAZ WYKONANYCH ROBÓT BUDOWLANYCH</w:t>
            </w:r>
          </w:p>
          <w:p w14:paraId="5417D3D9" w14:textId="66FE4267" w:rsidR="00683719" w:rsidRPr="00EB5F09" w:rsidRDefault="00A50D75" w:rsidP="008D22D7">
            <w:pPr>
              <w:spacing w:before="120"/>
              <w:ind w:left="0" w:firstLine="0"/>
              <w:rPr>
                <w:b/>
                <w:bCs/>
                <w:color w:val="auto"/>
                <w:sz w:val="28"/>
                <w:szCs w:val="28"/>
              </w:rPr>
            </w:pPr>
            <w:r w:rsidRPr="00ED73CB">
              <w:rPr>
                <w:sz w:val="20"/>
                <w:szCs w:val="20"/>
              </w:rPr>
              <w:t>składany na podstawie art. 274 ust. 1 ustawy Prawo zamówień publicznych (</w:t>
            </w:r>
            <w:r w:rsidR="00A970B1" w:rsidRPr="00ED73CB">
              <w:rPr>
                <w:sz w:val="20"/>
                <w:szCs w:val="20"/>
              </w:rPr>
              <w:t xml:space="preserve">tj. </w:t>
            </w:r>
            <w:r w:rsidRPr="00ED73CB">
              <w:rPr>
                <w:sz w:val="20"/>
                <w:szCs w:val="20"/>
              </w:rPr>
              <w:t xml:space="preserve">Dz.U. </w:t>
            </w:r>
            <w:r w:rsidR="00A970B1" w:rsidRPr="00ED73CB">
              <w:rPr>
                <w:sz w:val="20"/>
                <w:szCs w:val="20"/>
              </w:rPr>
              <w:t>202</w:t>
            </w:r>
            <w:r w:rsidR="00683719">
              <w:rPr>
                <w:sz w:val="20"/>
                <w:szCs w:val="20"/>
              </w:rPr>
              <w:t>3</w:t>
            </w:r>
            <w:r w:rsidR="00A970B1" w:rsidRPr="00ED73CB">
              <w:rPr>
                <w:sz w:val="20"/>
                <w:szCs w:val="20"/>
              </w:rPr>
              <w:t xml:space="preserve"> poz. 1</w:t>
            </w:r>
            <w:r w:rsidR="00683719">
              <w:rPr>
                <w:sz w:val="20"/>
                <w:szCs w:val="20"/>
              </w:rPr>
              <w:t>605</w:t>
            </w:r>
            <w:r w:rsidRPr="00ED73CB">
              <w:rPr>
                <w:sz w:val="20"/>
                <w:szCs w:val="20"/>
              </w:rPr>
              <w:t xml:space="preserve"> </w:t>
            </w:r>
            <w:r w:rsidR="00F04393" w:rsidRPr="00ED73CB">
              <w:rPr>
                <w:color w:val="auto"/>
                <w:sz w:val="20"/>
                <w:szCs w:val="20"/>
              </w:rPr>
              <w:t xml:space="preserve">z </w:t>
            </w:r>
            <w:proofErr w:type="spellStart"/>
            <w:r w:rsidR="00F04393" w:rsidRPr="00ED73CB">
              <w:rPr>
                <w:color w:val="auto"/>
                <w:sz w:val="20"/>
                <w:szCs w:val="20"/>
              </w:rPr>
              <w:t>późn</w:t>
            </w:r>
            <w:proofErr w:type="spellEnd"/>
            <w:r w:rsidR="00F04393" w:rsidRPr="00ED73CB">
              <w:rPr>
                <w:color w:val="auto"/>
                <w:sz w:val="20"/>
                <w:szCs w:val="20"/>
              </w:rPr>
              <w:t>. zm.</w:t>
            </w:r>
            <w:r w:rsidR="00F04393" w:rsidRPr="00ED73CB">
              <w:rPr>
                <w:sz w:val="20"/>
                <w:szCs w:val="20"/>
              </w:rPr>
              <w:t xml:space="preserve"> </w:t>
            </w:r>
            <w:r w:rsidRPr="00ED73CB">
              <w:rPr>
                <w:sz w:val="20"/>
                <w:szCs w:val="20"/>
              </w:rPr>
              <w:t xml:space="preserve">- ustawa </w:t>
            </w:r>
            <w:proofErr w:type="spellStart"/>
            <w:r w:rsidRPr="00ED73CB">
              <w:rPr>
                <w:sz w:val="20"/>
                <w:szCs w:val="20"/>
              </w:rPr>
              <w:t>Pzp</w:t>
            </w:r>
            <w:proofErr w:type="spellEnd"/>
            <w:r w:rsidRPr="00ED73CB">
              <w:rPr>
                <w:sz w:val="20"/>
                <w:szCs w:val="20"/>
              </w:rPr>
              <w:t>)</w:t>
            </w:r>
            <w:r w:rsidR="00683719">
              <w:rPr>
                <w:sz w:val="20"/>
                <w:szCs w:val="20"/>
              </w:rPr>
              <w:t xml:space="preserve"> </w:t>
            </w:r>
            <w:r w:rsidR="00782F8C" w:rsidRPr="00ED73CB">
              <w:rPr>
                <w:sz w:val="20"/>
                <w:szCs w:val="20"/>
              </w:rPr>
              <w:t xml:space="preserve">w postępowaniu prowadzonym w </w:t>
            </w:r>
            <w:r w:rsidR="00782F8C" w:rsidRPr="00ED73CB">
              <w:rPr>
                <w:b/>
                <w:sz w:val="20"/>
                <w:szCs w:val="20"/>
              </w:rPr>
              <w:t>trybie podstawowym</w:t>
            </w:r>
            <w:r w:rsidR="00782F8C" w:rsidRPr="00ED73CB">
              <w:rPr>
                <w:sz w:val="20"/>
                <w:szCs w:val="20"/>
              </w:rPr>
              <w:t xml:space="preserve"> bez negocjacji, o którym mowa w art. 275 pkt 1 ustawy</w:t>
            </w:r>
            <w:r w:rsidR="00683719">
              <w:rPr>
                <w:sz w:val="20"/>
                <w:szCs w:val="20"/>
              </w:rPr>
              <w:t xml:space="preserve"> </w:t>
            </w:r>
            <w:r w:rsidR="00782F8C" w:rsidRPr="00ED73CB">
              <w:rPr>
                <w:sz w:val="20"/>
                <w:szCs w:val="20"/>
              </w:rPr>
              <w:t xml:space="preserve"> Prawo zamówień na</w:t>
            </w:r>
            <w:r w:rsidR="00683719">
              <w:rPr>
                <w:sz w:val="20"/>
                <w:szCs w:val="20"/>
              </w:rPr>
              <w:t xml:space="preserve"> </w:t>
            </w:r>
            <w:r w:rsidR="00683719" w:rsidRPr="00EB5F09">
              <w:rPr>
                <w:sz w:val="20"/>
                <w:szCs w:val="20"/>
              </w:rPr>
              <w:t>wykonanie robót budowlanych</w:t>
            </w:r>
            <w:r w:rsidR="00683719">
              <w:rPr>
                <w:sz w:val="20"/>
                <w:szCs w:val="20"/>
              </w:rPr>
              <w:t>: |”</w:t>
            </w:r>
            <w:r w:rsidR="008D22D7" w:rsidRPr="008D22D7">
              <w:rPr>
                <w:rFonts w:eastAsia="Calibri"/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  <w:r w:rsidR="008D22D7" w:rsidRPr="008D22D7">
              <w:rPr>
                <w:b/>
                <w:bCs/>
                <w:sz w:val="20"/>
                <w:szCs w:val="20"/>
              </w:rPr>
              <w:t>Rozbudowa istniejącego  budynku na świetlicę wiejską w Rudniku Dużym (etap VI)</w:t>
            </w:r>
            <w:r w:rsidR="008D22D7" w:rsidRPr="008D22D7">
              <w:rPr>
                <w:b/>
                <w:sz w:val="20"/>
                <w:szCs w:val="20"/>
              </w:rPr>
              <w:t xml:space="preserve">, </w:t>
            </w:r>
            <w:r w:rsidR="008D22D7" w:rsidRPr="008D22D7">
              <w:rPr>
                <w:b/>
                <w:bCs/>
                <w:sz w:val="20"/>
                <w:szCs w:val="20"/>
              </w:rPr>
              <w:t>IGR.271.5.202</w:t>
            </w:r>
            <w:r w:rsidR="008D22D7">
              <w:rPr>
                <w:b/>
                <w:bCs/>
                <w:sz w:val="20"/>
                <w:szCs w:val="20"/>
              </w:rPr>
              <w:t>6</w:t>
            </w:r>
            <w:r w:rsidR="008D22D7" w:rsidRPr="008D22D7">
              <w:rPr>
                <w:b/>
                <w:sz w:val="20"/>
                <w:szCs w:val="20"/>
              </w:rPr>
              <w:t xml:space="preserve"> </w:t>
            </w:r>
            <w:r w:rsidR="00683719">
              <w:rPr>
                <w:b/>
                <w:bCs/>
                <w:color w:val="auto"/>
                <w:sz w:val="20"/>
                <w:szCs w:val="20"/>
              </w:rPr>
              <w:t>”</w:t>
            </w:r>
          </w:p>
          <w:p w14:paraId="596DCE19" w14:textId="1EEEE841" w:rsidR="00A50D75" w:rsidRPr="00ED73CB" w:rsidRDefault="00683719" w:rsidP="00683719">
            <w:pPr>
              <w:spacing w:before="120"/>
              <w:ind w:left="0" w:firstLine="0"/>
              <w:rPr>
                <w:sz w:val="20"/>
                <w:szCs w:val="20"/>
                <w:u w:val="single"/>
              </w:rPr>
            </w:pPr>
            <w:r w:rsidRPr="00ED73CB">
              <w:rPr>
                <w:sz w:val="20"/>
                <w:szCs w:val="20"/>
              </w:rPr>
              <w:t xml:space="preserve">Nr/znak nadany sprawie przez Zamawiającego: </w:t>
            </w:r>
            <w:r>
              <w:rPr>
                <w:sz w:val="20"/>
                <w:szCs w:val="20"/>
              </w:rPr>
              <w:t>IGR.271.5.2</w:t>
            </w:r>
            <w:r w:rsidRPr="001F71CC">
              <w:rPr>
                <w:sz w:val="20"/>
                <w:szCs w:val="20"/>
              </w:rPr>
              <w:t>02</w:t>
            </w:r>
            <w:r w:rsidR="008D22D7">
              <w:rPr>
                <w:sz w:val="20"/>
                <w:szCs w:val="20"/>
              </w:rPr>
              <w:t>6</w:t>
            </w:r>
            <w:r w:rsidR="00782F8C" w:rsidRPr="00ED73CB">
              <w:rPr>
                <w:sz w:val="20"/>
                <w:szCs w:val="20"/>
              </w:rPr>
              <w:t xml:space="preserve"> </w:t>
            </w:r>
          </w:p>
        </w:tc>
      </w:tr>
      <w:tr w:rsidR="00BA6516" w:rsidRPr="00ED73CB" w14:paraId="73FD499E" w14:textId="77777777" w:rsidTr="00171219">
        <w:tc>
          <w:tcPr>
            <w:tcW w:w="9058" w:type="dxa"/>
            <w:gridSpan w:val="4"/>
          </w:tcPr>
          <w:p w14:paraId="600A19B6" w14:textId="77777777" w:rsidR="00BA6516" w:rsidRPr="00ED73CB" w:rsidRDefault="00BA6516" w:rsidP="00171219">
            <w:pPr>
              <w:spacing w:before="120"/>
              <w:ind w:left="0" w:firstLine="0"/>
              <w:rPr>
                <w:sz w:val="20"/>
                <w:szCs w:val="20"/>
                <w:u w:val="single"/>
              </w:rPr>
            </w:pPr>
            <w:r w:rsidRPr="00ED73CB">
              <w:rPr>
                <w:sz w:val="20"/>
                <w:szCs w:val="20"/>
                <w:u w:val="single"/>
              </w:rPr>
              <w:t>Zamawiający:</w:t>
            </w:r>
          </w:p>
          <w:p w14:paraId="7E8933E7" w14:textId="77777777" w:rsidR="00BA6516" w:rsidRPr="00ED73CB" w:rsidRDefault="00BA6516" w:rsidP="00171219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D73CB">
              <w:rPr>
                <w:b/>
                <w:sz w:val="20"/>
                <w:szCs w:val="20"/>
              </w:rPr>
              <w:t xml:space="preserve">Gmina </w:t>
            </w:r>
            <w:r>
              <w:rPr>
                <w:b/>
                <w:sz w:val="20"/>
                <w:szCs w:val="20"/>
              </w:rPr>
              <w:t>Wodynie</w:t>
            </w:r>
          </w:p>
          <w:p w14:paraId="70992E7C" w14:textId="77777777" w:rsidR="00BA6516" w:rsidRDefault="00BA6516" w:rsidP="00171219">
            <w:pPr>
              <w:spacing w:before="12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81238">
              <w:rPr>
                <w:b/>
                <w:sz w:val="20"/>
                <w:szCs w:val="20"/>
              </w:rPr>
              <w:t>ul. Siedlecka 43, 08-117 Wodynie</w:t>
            </w:r>
          </w:p>
          <w:p w14:paraId="3F9937C5" w14:textId="77777777" w:rsidR="00BA6516" w:rsidRPr="00ED73CB" w:rsidRDefault="00BA6516" w:rsidP="00171219">
            <w:pPr>
              <w:spacing w:before="120"/>
              <w:ind w:left="0" w:firstLine="0"/>
              <w:jc w:val="center"/>
              <w:rPr>
                <w:sz w:val="20"/>
                <w:szCs w:val="20"/>
              </w:rPr>
            </w:pPr>
            <w:r w:rsidRPr="00B81238">
              <w:rPr>
                <w:b/>
                <w:sz w:val="20"/>
                <w:szCs w:val="20"/>
              </w:rPr>
              <w:t>NIP: 821-23-93-356</w:t>
            </w:r>
            <w:r>
              <w:rPr>
                <w:b/>
                <w:sz w:val="20"/>
                <w:szCs w:val="20"/>
              </w:rPr>
              <w:t xml:space="preserve">       </w:t>
            </w:r>
            <w:r w:rsidRPr="00B81238">
              <w:rPr>
                <w:b/>
                <w:sz w:val="20"/>
                <w:szCs w:val="20"/>
              </w:rPr>
              <w:t>REGON: 711582664</w:t>
            </w:r>
          </w:p>
        </w:tc>
      </w:tr>
      <w:tr w:rsidR="00A50D75" w:rsidRPr="00ED73CB" w14:paraId="16798A78" w14:textId="77777777" w:rsidTr="009665F9">
        <w:tc>
          <w:tcPr>
            <w:tcW w:w="9058" w:type="dxa"/>
            <w:gridSpan w:val="4"/>
          </w:tcPr>
          <w:p w14:paraId="1C33B4EC" w14:textId="77777777" w:rsidR="00A50D75" w:rsidRPr="00ED73CB" w:rsidRDefault="00A50D75" w:rsidP="009665F9">
            <w:pPr>
              <w:spacing w:before="120"/>
              <w:ind w:left="0" w:firstLine="0"/>
              <w:rPr>
                <w:sz w:val="20"/>
                <w:szCs w:val="20"/>
                <w:u w:val="single"/>
              </w:rPr>
            </w:pPr>
            <w:r w:rsidRPr="00ED73CB">
              <w:rPr>
                <w:sz w:val="20"/>
                <w:szCs w:val="20"/>
                <w:u w:val="single"/>
              </w:rPr>
              <w:t>Wykonawca / Wykonawca wspólnie ubiegający się / podmiot udostępniający zasoby:</w:t>
            </w:r>
          </w:p>
          <w:p w14:paraId="06B086E6" w14:textId="68F9E315" w:rsidR="00A50D75" w:rsidRPr="00ED73CB" w:rsidRDefault="00A50D75" w:rsidP="009665F9">
            <w:pPr>
              <w:spacing w:before="120"/>
              <w:ind w:left="0" w:firstLine="0"/>
              <w:rPr>
                <w:sz w:val="20"/>
                <w:szCs w:val="20"/>
              </w:rPr>
            </w:pPr>
            <w:r w:rsidRPr="00ED73CB">
              <w:rPr>
                <w:sz w:val="20"/>
                <w:szCs w:val="20"/>
              </w:rPr>
              <w:t>[...............................………..........…………….....................................................................................................</w:t>
            </w:r>
            <w:r w:rsidR="00931D6D" w:rsidRPr="00ED73CB">
              <w:rPr>
                <w:sz w:val="20"/>
                <w:szCs w:val="20"/>
              </w:rPr>
              <w:t>]</w:t>
            </w:r>
          </w:p>
          <w:p w14:paraId="3D33CBC5" w14:textId="16E03EF4" w:rsidR="00A50D75" w:rsidRPr="00ED73CB" w:rsidRDefault="00931D6D" w:rsidP="009665F9">
            <w:pPr>
              <w:spacing w:before="120"/>
              <w:ind w:left="0" w:firstLine="0"/>
              <w:rPr>
                <w:sz w:val="20"/>
                <w:szCs w:val="20"/>
              </w:rPr>
            </w:pPr>
            <w:r w:rsidRPr="00ED73CB">
              <w:rPr>
                <w:sz w:val="20"/>
                <w:szCs w:val="20"/>
              </w:rPr>
              <w:t>[</w:t>
            </w:r>
            <w:r w:rsidR="00A50D75" w:rsidRPr="00ED73CB"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...........................................................................................................................................................................]</w:t>
            </w:r>
          </w:p>
          <w:p w14:paraId="071D1079" w14:textId="77777777" w:rsidR="00A50D75" w:rsidRPr="00ED73CB" w:rsidRDefault="00A50D75" w:rsidP="009665F9">
            <w:pPr>
              <w:spacing w:before="120"/>
              <w:ind w:left="0" w:firstLine="0"/>
              <w:jc w:val="center"/>
              <w:rPr>
                <w:i/>
                <w:sz w:val="18"/>
                <w:szCs w:val="18"/>
              </w:rPr>
            </w:pPr>
            <w:r w:rsidRPr="00ED73CB">
              <w:rPr>
                <w:i/>
                <w:sz w:val="18"/>
                <w:szCs w:val="18"/>
              </w:rPr>
              <w:t>(pełna nazwa/firma, adres, NIP/PESEL, KRS/</w:t>
            </w:r>
            <w:proofErr w:type="spellStart"/>
            <w:r w:rsidRPr="00ED73CB">
              <w:rPr>
                <w:i/>
                <w:sz w:val="18"/>
                <w:szCs w:val="18"/>
              </w:rPr>
              <w:t>CEiDG</w:t>
            </w:r>
            <w:proofErr w:type="spellEnd"/>
            <w:r w:rsidRPr="00ED73CB">
              <w:rPr>
                <w:i/>
                <w:sz w:val="18"/>
                <w:szCs w:val="18"/>
              </w:rPr>
              <w:t>)</w:t>
            </w:r>
          </w:p>
          <w:p w14:paraId="010DA583" w14:textId="77777777" w:rsidR="00A50D75" w:rsidRPr="00ED73CB" w:rsidRDefault="00A50D75" w:rsidP="009665F9">
            <w:pPr>
              <w:spacing w:before="120"/>
              <w:ind w:left="0" w:firstLine="0"/>
              <w:rPr>
                <w:sz w:val="20"/>
                <w:szCs w:val="20"/>
              </w:rPr>
            </w:pPr>
            <w:r w:rsidRPr="00ED73CB">
              <w:rPr>
                <w:sz w:val="20"/>
                <w:szCs w:val="20"/>
              </w:rPr>
              <w:t>reprezentowany przez:</w:t>
            </w:r>
          </w:p>
          <w:p w14:paraId="039344DF" w14:textId="77777777" w:rsidR="00A50D75" w:rsidRPr="00ED73CB" w:rsidRDefault="00A50D75" w:rsidP="009665F9">
            <w:pPr>
              <w:spacing w:before="120"/>
              <w:ind w:left="0" w:firstLine="0"/>
              <w:rPr>
                <w:sz w:val="20"/>
                <w:szCs w:val="20"/>
              </w:rPr>
            </w:pPr>
            <w:r w:rsidRPr="00ED73CB">
              <w:rPr>
                <w:sz w:val="20"/>
                <w:szCs w:val="20"/>
              </w:rPr>
              <w:t>[...........................................................................................................................................................................]</w:t>
            </w:r>
          </w:p>
          <w:p w14:paraId="43C5CDEB" w14:textId="77777777" w:rsidR="00A50D75" w:rsidRPr="00ED73CB" w:rsidRDefault="00A50D75" w:rsidP="009665F9">
            <w:pPr>
              <w:spacing w:before="120"/>
              <w:ind w:left="0" w:firstLine="0"/>
              <w:jc w:val="center"/>
              <w:rPr>
                <w:sz w:val="18"/>
                <w:szCs w:val="18"/>
              </w:rPr>
            </w:pPr>
            <w:r w:rsidRPr="00ED73CB">
              <w:rPr>
                <w:i/>
                <w:sz w:val="18"/>
                <w:szCs w:val="18"/>
              </w:rPr>
              <w:t>(imię, nazwisko, stanowisko/podstawa reprezentacji)</w:t>
            </w:r>
          </w:p>
        </w:tc>
      </w:tr>
      <w:tr w:rsidR="00A50D75" w:rsidRPr="00ED73CB" w14:paraId="5DA8E13B" w14:textId="77777777" w:rsidTr="009665F9">
        <w:tc>
          <w:tcPr>
            <w:tcW w:w="9058" w:type="dxa"/>
            <w:gridSpan w:val="4"/>
          </w:tcPr>
          <w:p w14:paraId="4FC1ECDE" w14:textId="0AB3EF34" w:rsidR="00A50D75" w:rsidRPr="00ED73CB" w:rsidRDefault="00A50D75" w:rsidP="00683719">
            <w:pPr>
              <w:spacing w:before="120" w:after="0" w:line="240" w:lineRule="auto"/>
              <w:ind w:left="22" w:firstLine="0"/>
              <w:rPr>
                <w:sz w:val="20"/>
                <w:szCs w:val="20"/>
                <w:u w:val="single"/>
              </w:rPr>
            </w:pPr>
            <w:r w:rsidRPr="00683719">
              <w:rPr>
                <w:b/>
                <w:sz w:val="20"/>
                <w:szCs w:val="20"/>
              </w:rPr>
              <w:t>Oświadczam, że spełniam warunek udziału w postępowaniu określony w rozdziale V ust. 3.1</w:t>
            </w:r>
            <w:r w:rsidR="00B92B06" w:rsidRPr="00683719">
              <w:rPr>
                <w:b/>
                <w:sz w:val="20"/>
                <w:szCs w:val="20"/>
              </w:rPr>
              <w:t>.</w:t>
            </w:r>
            <w:r w:rsidRPr="00683719">
              <w:rPr>
                <w:b/>
                <w:sz w:val="20"/>
                <w:szCs w:val="20"/>
              </w:rPr>
              <w:t xml:space="preserve"> SWZ</w:t>
            </w:r>
            <w:r w:rsidRPr="00683719">
              <w:rPr>
                <w:sz w:val="20"/>
                <w:szCs w:val="20"/>
              </w:rPr>
              <w:t xml:space="preserve">, na dowód czego przedstawiam zrealizowane, nie wcześniej niż w okresie ostatnich 5 lat przez upływem terminu składania ofert, a jeżeli okres prowadzenia działalności jest krótszy – w tym okresie, </w:t>
            </w:r>
            <w:r w:rsidR="008763DA" w:rsidRPr="00683719">
              <w:rPr>
                <w:sz w:val="20"/>
                <w:szCs w:val="20"/>
              </w:rPr>
              <w:t xml:space="preserve">co </w:t>
            </w:r>
            <w:r w:rsidR="008763DA" w:rsidRPr="00931E27">
              <w:rPr>
                <w:color w:val="auto"/>
                <w:sz w:val="20"/>
                <w:szCs w:val="20"/>
              </w:rPr>
              <w:t xml:space="preserve">najmniej </w:t>
            </w:r>
            <w:r w:rsidR="00683719" w:rsidRPr="00931E27">
              <w:rPr>
                <w:bCs/>
                <w:color w:val="auto"/>
                <w:sz w:val="20"/>
                <w:szCs w:val="20"/>
              </w:rPr>
              <w:t xml:space="preserve">2/dwóch zamówień na roboty budowlane, polegających na  budowie , rozbudowie, przebudowie  istniejących budynków, o wartości każdego zamówienia co najmniej </w:t>
            </w:r>
            <w:r w:rsidR="008D22D7">
              <w:rPr>
                <w:bCs/>
                <w:color w:val="auto"/>
                <w:sz w:val="20"/>
                <w:szCs w:val="20"/>
              </w:rPr>
              <w:t>1</w:t>
            </w:r>
            <w:r w:rsidR="00683719" w:rsidRPr="00931E27">
              <w:rPr>
                <w:bCs/>
                <w:color w:val="auto"/>
                <w:sz w:val="20"/>
                <w:szCs w:val="20"/>
              </w:rPr>
              <w:t>00.000,00 zł brutto.</w:t>
            </w:r>
          </w:p>
        </w:tc>
      </w:tr>
      <w:tr w:rsidR="00A50D75" w:rsidRPr="00ED73CB" w14:paraId="76B36ED7" w14:textId="77777777" w:rsidTr="00BA6516">
        <w:tc>
          <w:tcPr>
            <w:tcW w:w="1922" w:type="dxa"/>
            <w:shd w:val="clear" w:color="auto" w:fill="F2F2F2" w:themeFill="background1" w:themeFillShade="F2"/>
          </w:tcPr>
          <w:p w14:paraId="32D57372" w14:textId="32F6E9E9" w:rsidR="00A50D75" w:rsidRPr="00ED73CB" w:rsidRDefault="00A50D75" w:rsidP="009665F9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ED73CB">
              <w:rPr>
                <w:b/>
                <w:sz w:val="20"/>
                <w:szCs w:val="20"/>
              </w:rPr>
              <w:t>Nazwa i miejsce inwestycji</w:t>
            </w:r>
            <w:r w:rsidR="007A7F05" w:rsidRPr="00ED73CB">
              <w:rPr>
                <w:b/>
                <w:sz w:val="20"/>
                <w:szCs w:val="20"/>
              </w:rPr>
              <w:t xml:space="preserve"> /</w:t>
            </w:r>
            <w:r w:rsidRPr="00ED73CB">
              <w:rPr>
                <w:b/>
                <w:sz w:val="20"/>
                <w:szCs w:val="20"/>
              </w:rPr>
              <w:t xml:space="preserve"> </w:t>
            </w:r>
            <w:r w:rsidR="007A7F05" w:rsidRPr="00ED73CB">
              <w:rPr>
                <w:b/>
                <w:sz w:val="20"/>
                <w:szCs w:val="20"/>
              </w:rPr>
              <w:t>nazwa podmiotu, na rzecz którego wykonano roboty</w:t>
            </w:r>
          </w:p>
        </w:tc>
        <w:tc>
          <w:tcPr>
            <w:tcW w:w="3068" w:type="dxa"/>
            <w:shd w:val="clear" w:color="auto" w:fill="F2F2F2" w:themeFill="background1" w:themeFillShade="F2"/>
          </w:tcPr>
          <w:p w14:paraId="41BA9C2E" w14:textId="6C36B615" w:rsidR="00A50D75" w:rsidRPr="00ED73CB" w:rsidRDefault="00A50D75" w:rsidP="009665F9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D73CB">
              <w:rPr>
                <w:b/>
                <w:sz w:val="20"/>
                <w:szCs w:val="20"/>
              </w:rPr>
              <w:t xml:space="preserve">Opis </w:t>
            </w:r>
            <w:r w:rsidR="004633BB" w:rsidRPr="00ED73CB">
              <w:rPr>
                <w:b/>
                <w:sz w:val="20"/>
                <w:szCs w:val="20"/>
              </w:rPr>
              <w:t xml:space="preserve">(zakres) </w:t>
            </w:r>
            <w:r w:rsidRPr="00ED73CB">
              <w:rPr>
                <w:b/>
                <w:sz w:val="20"/>
                <w:szCs w:val="20"/>
              </w:rPr>
              <w:t xml:space="preserve">wykonanych robót budowlanych </w:t>
            </w:r>
          </w:p>
          <w:p w14:paraId="2F065A4B" w14:textId="77777777" w:rsidR="00A50D75" w:rsidRPr="00ED73CB" w:rsidRDefault="00A50D75" w:rsidP="009665F9">
            <w:p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  <w:r w:rsidRPr="00ED73CB">
              <w:rPr>
                <w:sz w:val="18"/>
                <w:szCs w:val="18"/>
              </w:rPr>
              <w:t>(pozwalający na ocenę spełniania warunku udziału w postępowaniu)</w:t>
            </w:r>
          </w:p>
        </w:tc>
        <w:tc>
          <w:tcPr>
            <w:tcW w:w="1823" w:type="dxa"/>
            <w:shd w:val="clear" w:color="auto" w:fill="F2F2F2" w:themeFill="background1" w:themeFillShade="F2"/>
          </w:tcPr>
          <w:p w14:paraId="21C2B0F6" w14:textId="77777777" w:rsidR="00A50D75" w:rsidRPr="00ED73CB" w:rsidRDefault="00A50D75" w:rsidP="009665F9">
            <w:pPr>
              <w:spacing w:after="0" w:line="240" w:lineRule="auto"/>
              <w:ind w:left="14" w:firstLine="0"/>
              <w:jc w:val="center"/>
              <w:rPr>
                <w:b/>
                <w:sz w:val="20"/>
                <w:szCs w:val="20"/>
              </w:rPr>
            </w:pPr>
            <w:r w:rsidRPr="00ED73CB">
              <w:rPr>
                <w:b/>
                <w:sz w:val="20"/>
                <w:szCs w:val="20"/>
              </w:rPr>
              <w:t>Termin realizacji</w:t>
            </w:r>
          </w:p>
          <w:p w14:paraId="450B8C4F" w14:textId="77777777" w:rsidR="00A50D75" w:rsidRPr="00ED73CB" w:rsidRDefault="00A50D75" w:rsidP="009665F9">
            <w:p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  <w:r w:rsidRPr="00ED73CB">
              <w:rPr>
                <w:rStyle w:val="FontStyle33"/>
                <w:sz w:val="18"/>
                <w:szCs w:val="18"/>
              </w:rPr>
              <w:t>(początek / koniec - podać co najmniej miesiąc i rok)</w:t>
            </w:r>
          </w:p>
        </w:tc>
        <w:tc>
          <w:tcPr>
            <w:tcW w:w="2245" w:type="dxa"/>
            <w:shd w:val="clear" w:color="auto" w:fill="F2F2F2" w:themeFill="background1" w:themeFillShade="F2"/>
          </w:tcPr>
          <w:p w14:paraId="4B3977BD" w14:textId="30A0878A" w:rsidR="00A50D75" w:rsidRPr="00ED73CB" w:rsidRDefault="00A50D75" w:rsidP="007A7F05">
            <w:p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  <w:r w:rsidRPr="00ED73CB">
              <w:rPr>
                <w:b/>
                <w:sz w:val="20"/>
                <w:szCs w:val="20"/>
              </w:rPr>
              <w:t>Wartość wykonanych robót budowlanych</w:t>
            </w:r>
            <w:r w:rsidR="005840F9" w:rsidRPr="00ED73CB">
              <w:rPr>
                <w:b/>
                <w:sz w:val="20"/>
                <w:szCs w:val="20"/>
              </w:rPr>
              <w:t xml:space="preserve"> brutto</w:t>
            </w:r>
            <w:r w:rsidR="007A7F05" w:rsidRPr="00ED73CB">
              <w:rPr>
                <w:b/>
                <w:sz w:val="20"/>
                <w:szCs w:val="20"/>
              </w:rPr>
              <w:t xml:space="preserve"> </w:t>
            </w:r>
            <w:r w:rsidRPr="00ED73CB">
              <w:rPr>
                <w:sz w:val="18"/>
                <w:szCs w:val="18"/>
              </w:rPr>
              <w:t>(PLN)</w:t>
            </w:r>
          </w:p>
        </w:tc>
      </w:tr>
      <w:tr w:rsidR="00326F8D" w:rsidRPr="00ED73CB" w14:paraId="4A8F669C" w14:textId="77777777" w:rsidTr="005E679C">
        <w:trPr>
          <w:trHeight w:val="1234"/>
        </w:trPr>
        <w:tc>
          <w:tcPr>
            <w:tcW w:w="1922" w:type="dxa"/>
          </w:tcPr>
          <w:p w14:paraId="5D210276" w14:textId="77777777" w:rsidR="00326F8D" w:rsidRPr="00ED73CB" w:rsidRDefault="00326F8D" w:rsidP="009665F9">
            <w:pPr>
              <w:spacing w:before="120"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8" w:type="dxa"/>
          </w:tcPr>
          <w:p w14:paraId="566844BA" w14:textId="77777777" w:rsidR="00326F8D" w:rsidRPr="00ED73CB" w:rsidRDefault="00326F8D" w:rsidP="009665F9">
            <w:pPr>
              <w:spacing w:before="120"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823" w:type="dxa"/>
          </w:tcPr>
          <w:p w14:paraId="792187EE" w14:textId="77777777" w:rsidR="00326F8D" w:rsidRPr="00ED73CB" w:rsidRDefault="00326F8D" w:rsidP="009665F9">
            <w:pPr>
              <w:spacing w:before="120"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245" w:type="dxa"/>
          </w:tcPr>
          <w:p w14:paraId="1668B90A" w14:textId="77777777" w:rsidR="00326F8D" w:rsidRPr="00ED73CB" w:rsidRDefault="00326F8D" w:rsidP="009665F9">
            <w:pPr>
              <w:spacing w:before="120" w:after="0" w:line="240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D75" w:rsidRPr="00ED73CB" w14:paraId="508D5FDB" w14:textId="77777777" w:rsidTr="005E679C">
        <w:trPr>
          <w:trHeight w:val="1265"/>
        </w:trPr>
        <w:tc>
          <w:tcPr>
            <w:tcW w:w="1922" w:type="dxa"/>
          </w:tcPr>
          <w:p w14:paraId="476E86D0" w14:textId="77777777" w:rsidR="00A50D75" w:rsidRPr="00ED73CB" w:rsidRDefault="00A50D75" w:rsidP="009665F9">
            <w:pPr>
              <w:spacing w:after="12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8" w:type="dxa"/>
          </w:tcPr>
          <w:p w14:paraId="7636BD84" w14:textId="77777777" w:rsidR="00A50D75" w:rsidRPr="00ED73CB" w:rsidRDefault="00A50D75" w:rsidP="009665F9">
            <w:pPr>
              <w:spacing w:after="12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823" w:type="dxa"/>
          </w:tcPr>
          <w:p w14:paraId="2D1156A2" w14:textId="77777777" w:rsidR="00A50D75" w:rsidRPr="00ED73CB" w:rsidRDefault="00A50D75" w:rsidP="009665F9">
            <w:pPr>
              <w:spacing w:after="12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245" w:type="dxa"/>
          </w:tcPr>
          <w:p w14:paraId="0D354B10" w14:textId="77777777" w:rsidR="00A50D75" w:rsidRPr="00ED73CB" w:rsidRDefault="00A50D75" w:rsidP="009665F9">
            <w:pPr>
              <w:spacing w:after="120" w:line="240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D75" w:rsidRPr="00ED73CB" w14:paraId="0F7713D3" w14:textId="77777777" w:rsidTr="009665F9">
        <w:tc>
          <w:tcPr>
            <w:tcW w:w="9058" w:type="dxa"/>
            <w:gridSpan w:val="4"/>
          </w:tcPr>
          <w:p w14:paraId="17360C00" w14:textId="77777777" w:rsidR="00A50D75" w:rsidRPr="00ED73CB" w:rsidRDefault="00A50D75" w:rsidP="009665F9">
            <w:pPr>
              <w:spacing w:before="120" w:after="0" w:line="240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D75" w:rsidRPr="00ED73CB" w14:paraId="4AB6C352" w14:textId="77777777" w:rsidTr="009665F9">
        <w:tc>
          <w:tcPr>
            <w:tcW w:w="9058" w:type="dxa"/>
            <w:gridSpan w:val="4"/>
          </w:tcPr>
          <w:p w14:paraId="6640457D" w14:textId="77777777" w:rsidR="00A50D75" w:rsidRPr="00ED73CB" w:rsidRDefault="00A50D75" w:rsidP="009665F9">
            <w:pPr>
              <w:spacing w:before="120" w:after="0" w:line="240" w:lineRule="auto"/>
              <w:ind w:left="0" w:firstLine="0"/>
              <w:rPr>
                <w:sz w:val="20"/>
                <w:szCs w:val="20"/>
              </w:rPr>
            </w:pPr>
            <w:r w:rsidRPr="00ED73CB">
              <w:rPr>
                <w:sz w:val="20"/>
                <w:szCs w:val="20"/>
              </w:rPr>
              <w:t>Załączam również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      </w:r>
          </w:p>
        </w:tc>
      </w:tr>
      <w:tr w:rsidR="00A50D75" w:rsidRPr="00ED73CB" w14:paraId="4472D2B4" w14:textId="77777777" w:rsidTr="009665F9">
        <w:tc>
          <w:tcPr>
            <w:tcW w:w="9058" w:type="dxa"/>
            <w:gridSpan w:val="4"/>
          </w:tcPr>
          <w:p w14:paraId="607004BE" w14:textId="77777777" w:rsidR="00A50D75" w:rsidRPr="00ED73CB" w:rsidRDefault="00A50D75" w:rsidP="009665F9">
            <w:pPr>
              <w:spacing w:before="120" w:after="0" w:line="240" w:lineRule="auto"/>
              <w:ind w:left="0" w:firstLine="0"/>
              <w:rPr>
                <w:sz w:val="20"/>
                <w:szCs w:val="20"/>
                <w:highlight w:val="yellow"/>
              </w:rPr>
            </w:pPr>
          </w:p>
        </w:tc>
      </w:tr>
      <w:tr w:rsidR="00A50D75" w:rsidRPr="00ED73CB" w14:paraId="101C341F" w14:textId="77777777" w:rsidTr="009665F9">
        <w:tc>
          <w:tcPr>
            <w:tcW w:w="9058" w:type="dxa"/>
            <w:gridSpan w:val="4"/>
            <w:shd w:val="clear" w:color="auto" w:fill="F2F2F2" w:themeFill="background1" w:themeFillShade="F2"/>
          </w:tcPr>
          <w:p w14:paraId="040A0987" w14:textId="77777777" w:rsidR="00A50D75" w:rsidRPr="00ED73CB" w:rsidRDefault="00A50D75" w:rsidP="009665F9">
            <w:pPr>
              <w:spacing w:before="120"/>
              <w:ind w:left="0" w:firstLine="0"/>
              <w:jc w:val="center"/>
              <w:rPr>
                <w:sz w:val="20"/>
                <w:szCs w:val="20"/>
              </w:rPr>
            </w:pPr>
            <w:r w:rsidRPr="00ED73CB">
              <w:rPr>
                <w:b/>
                <w:sz w:val="20"/>
                <w:szCs w:val="20"/>
              </w:rPr>
              <w:t>OŚWIADCZENIE DOTYCZĄCE PODANYCH INFORMACJI</w:t>
            </w:r>
          </w:p>
        </w:tc>
      </w:tr>
      <w:tr w:rsidR="00A50D75" w:rsidRPr="00ED73CB" w14:paraId="4970806D" w14:textId="77777777" w:rsidTr="009665F9">
        <w:tc>
          <w:tcPr>
            <w:tcW w:w="9058" w:type="dxa"/>
            <w:gridSpan w:val="4"/>
          </w:tcPr>
          <w:p w14:paraId="250845F5" w14:textId="77777777" w:rsidR="00A50D75" w:rsidRPr="00ED73CB" w:rsidRDefault="00A50D75" w:rsidP="009665F9">
            <w:pPr>
              <w:spacing w:before="120"/>
              <w:ind w:left="0" w:firstLine="0"/>
              <w:rPr>
                <w:sz w:val="20"/>
                <w:szCs w:val="20"/>
              </w:rPr>
            </w:pPr>
            <w:r w:rsidRPr="00ED73CB">
              <w:rPr>
                <w:sz w:val="20"/>
                <w:szCs w:val="20"/>
              </w:rPr>
              <w:lastRenderedPageBreak/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A50D75" w:rsidRPr="00ED73CB" w14:paraId="003B9C3C" w14:textId="77777777" w:rsidTr="009665F9">
        <w:tc>
          <w:tcPr>
            <w:tcW w:w="9058" w:type="dxa"/>
            <w:gridSpan w:val="4"/>
          </w:tcPr>
          <w:p w14:paraId="7BFBA6D1" w14:textId="49021030" w:rsidR="00A50D75" w:rsidRPr="00ED73CB" w:rsidRDefault="00A50D75" w:rsidP="009665F9">
            <w:pPr>
              <w:spacing w:before="120"/>
              <w:ind w:left="0" w:firstLine="0"/>
              <w:rPr>
                <w:sz w:val="20"/>
                <w:szCs w:val="20"/>
              </w:rPr>
            </w:pPr>
          </w:p>
        </w:tc>
      </w:tr>
      <w:tr w:rsidR="00A50D75" w:rsidRPr="00ED73CB" w14:paraId="41320158" w14:textId="77777777" w:rsidTr="009665F9">
        <w:tc>
          <w:tcPr>
            <w:tcW w:w="9058" w:type="dxa"/>
            <w:gridSpan w:val="4"/>
            <w:shd w:val="clear" w:color="auto" w:fill="F2F2F2" w:themeFill="background1" w:themeFillShade="F2"/>
          </w:tcPr>
          <w:p w14:paraId="09E56A77" w14:textId="77777777" w:rsidR="00A50D75" w:rsidRPr="00ED73CB" w:rsidRDefault="00A50D75" w:rsidP="009665F9">
            <w:pPr>
              <w:spacing w:before="12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D73CB">
              <w:rPr>
                <w:b/>
                <w:sz w:val="20"/>
                <w:szCs w:val="20"/>
              </w:rPr>
              <w:t>UWAGI KOŃCOWE</w:t>
            </w:r>
          </w:p>
        </w:tc>
      </w:tr>
      <w:tr w:rsidR="00D1091E" w:rsidRPr="00ED73CB" w14:paraId="4182FFDE" w14:textId="77777777" w:rsidTr="009665F9">
        <w:tc>
          <w:tcPr>
            <w:tcW w:w="9058" w:type="dxa"/>
            <w:gridSpan w:val="4"/>
          </w:tcPr>
          <w:p w14:paraId="007FCA5D" w14:textId="42BC1B96" w:rsidR="00D1091E" w:rsidRPr="00ED73CB" w:rsidRDefault="00D1091E" w:rsidP="00D1091E">
            <w:pPr>
              <w:spacing w:before="120"/>
              <w:ind w:left="0" w:firstLine="0"/>
              <w:rPr>
                <w:sz w:val="20"/>
                <w:szCs w:val="20"/>
              </w:rPr>
            </w:pPr>
            <w:r w:rsidRPr="00ED73CB">
              <w:rPr>
                <w:sz w:val="20"/>
                <w:szCs w:val="2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D1091E" w:rsidRPr="00ED73CB" w14:paraId="0852EB87" w14:textId="77777777" w:rsidTr="009665F9">
        <w:tc>
          <w:tcPr>
            <w:tcW w:w="9058" w:type="dxa"/>
            <w:gridSpan w:val="4"/>
          </w:tcPr>
          <w:p w14:paraId="38C568D1" w14:textId="457B1F5C" w:rsidR="00D1091E" w:rsidRPr="00ED73CB" w:rsidRDefault="00D1091E" w:rsidP="00D1091E">
            <w:pPr>
              <w:spacing w:before="120"/>
              <w:ind w:left="0" w:firstLine="0"/>
              <w:rPr>
                <w:sz w:val="20"/>
                <w:szCs w:val="20"/>
              </w:rPr>
            </w:pPr>
            <w:r w:rsidRPr="00ED73CB">
              <w:rPr>
                <w:sz w:val="20"/>
                <w:szCs w:val="20"/>
              </w:rPr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A50D75" w:rsidRPr="00ED73CB" w14:paraId="688CEB8A" w14:textId="77777777" w:rsidTr="009665F9">
        <w:tc>
          <w:tcPr>
            <w:tcW w:w="9058" w:type="dxa"/>
            <w:gridSpan w:val="4"/>
          </w:tcPr>
          <w:p w14:paraId="0E76399D" w14:textId="77777777" w:rsidR="00A50D75" w:rsidRPr="00ED73CB" w:rsidRDefault="00A50D75" w:rsidP="009665F9">
            <w:pPr>
              <w:spacing w:before="120"/>
              <w:ind w:left="0" w:firstLine="0"/>
              <w:rPr>
                <w:sz w:val="20"/>
                <w:szCs w:val="20"/>
              </w:rPr>
            </w:pPr>
            <w:r w:rsidRPr="00ED73CB">
              <w:rPr>
                <w:sz w:val="20"/>
                <w:szCs w:val="20"/>
              </w:rPr>
              <w:t>Wymogi odnoszące się do formy niniejszego oświadczenia, w szczególności wymogi co do jego podpisania i złożenia, zostały szczegółowo opisane w SWZ.</w:t>
            </w:r>
          </w:p>
        </w:tc>
      </w:tr>
      <w:tr w:rsidR="00A50D75" w:rsidRPr="00ED73CB" w14:paraId="66796586" w14:textId="77777777" w:rsidTr="009665F9">
        <w:tc>
          <w:tcPr>
            <w:tcW w:w="9058" w:type="dxa"/>
            <w:gridSpan w:val="4"/>
          </w:tcPr>
          <w:p w14:paraId="0134ED1F" w14:textId="77777777" w:rsidR="00A50D75" w:rsidRPr="00ED73CB" w:rsidRDefault="00A50D75" w:rsidP="009665F9">
            <w:pPr>
              <w:spacing w:before="120" w:after="0" w:line="240" w:lineRule="auto"/>
              <w:ind w:left="0" w:firstLine="0"/>
              <w:rPr>
                <w:sz w:val="20"/>
                <w:szCs w:val="20"/>
                <w:u w:val="single"/>
              </w:rPr>
            </w:pPr>
          </w:p>
        </w:tc>
      </w:tr>
    </w:tbl>
    <w:p w14:paraId="2383D030" w14:textId="1838C204" w:rsidR="00705675" w:rsidRPr="00705675" w:rsidRDefault="00705675">
      <w:pPr>
        <w:spacing w:after="160" w:line="259" w:lineRule="auto"/>
        <w:ind w:left="0" w:firstLine="0"/>
        <w:jc w:val="left"/>
        <w:rPr>
          <w:b/>
          <w:sz w:val="22"/>
        </w:rPr>
      </w:pPr>
    </w:p>
    <w:p w14:paraId="3D1C4BB9" w14:textId="502D3AD6" w:rsidR="008D22D7" w:rsidRPr="00ED73CB" w:rsidRDefault="00705675" w:rsidP="008D22D7">
      <w:pPr>
        <w:spacing w:before="120"/>
        <w:ind w:left="0" w:firstLine="0"/>
        <w:jc w:val="left"/>
        <w:rPr>
          <w:sz w:val="20"/>
          <w:szCs w:val="20"/>
        </w:rPr>
      </w:pPr>
      <w:r w:rsidRPr="00705675">
        <w:rPr>
          <w:sz w:val="22"/>
        </w:rPr>
        <w:tab/>
      </w:r>
      <w:r w:rsidR="008D22D7">
        <w:rPr>
          <w:sz w:val="22"/>
        </w:rPr>
        <w:t xml:space="preserve">                                 </w:t>
      </w:r>
      <w:r w:rsidR="008D22D7" w:rsidRPr="00ED73CB">
        <w:rPr>
          <w:sz w:val="20"/>
          <w:szCs w:val="20"/>
        </w:rPr>
        <w:t>Miejscowość …………………………… data …………………………</w:t>
      </w:r>
    </w:p>
    <w:p w14:paraId="7B58E91C" w14:textId="77777777" w:rsidR="0042630A" w:rsidRPr="0042630A" w:rsidRDefault="008D22D7" w:rsidP="0042630A">
      <w:pPr>
        <w:spacing w:before="120" w:after="0" w:line="240" w:lineRule="auto"/>
        <w:ind w:left="0" w:firstLine="0"/>
        <w:rPr>
          <w:sz w:val="20"/>
          <w:szCs w:val="20"/>
        </w:rPr>
      </w:pPr>
      <w:r>
        <w:rPr>
          <w:b/>
          <w:sz w:val="22"/>
        </w:rPr>
        <w:t xml:space="preserve"> </w:t>
      </w:r>
    </w:p>
    <w:p w14:paraId="26F1A57A" w14:textId="77777777" w:rsidR="0042630A" w:rsidRDefault="0042630A" w:rsidP="0042630A">
      <w:pPr>
        <w:spacing w:after="0" w:line="240" w:lineRule="auto"/>
        <w:ind w:left="0" w:firstLine="0"/>
        <w:jc w:val="right"/>
        <w:rPr>
          <w:sz w:val="16"/>
          <w:szCs w:val="16"/>
        </w:rPr>
      </w:pPr>
      <w:r w:rsidRPr="0042630A">
        <w:rPr>
          <w:sz w:val="20"/>
          <w:szCs w:val="20"/>
        </w:rPr>
        <w:t xml:space="preserve">                                                                                                             </w:t>
      </w:r>
      <w:r w:rsidRPr="0042630A">
        <w:rPr>
          <w:sz w:val="16"/>
          <w:szCs w:val="16"/>
        </w:rPr>
        <w:t xml:space="preserve">   </w:t>
      </w:r>
    </w:p>
    <w:p w14:paraId="2816F34B" w14:textId="77777777" w:rsidR="0042630A" w:rsidRDefault="0042630A" w:rsidP="0042630A">
      <w:pPr>
        <w:spacing w:after="0" w:line="240" w:lineRule="auto"/>
        <w:ind w:left="0" w:firstLine="0"/>
        <w:jc w:val="right"/>
        <w:rPr>
          <w:sz w:val="16"/>
          <w:szCs w:val="16"/>
        </w:rPr>
      </w:pPr>
    </w:p>
    <w:p w14:paraId="1CF3DB46" w14:textId="1F660693" w:rsidR="0042630A" w:rsidRPr="0042630A" w:rsidRDefault="0042630A" w:rsidP="0042630A">
      <w:pPr>
        <w:spacing w:after="0" w:line="240" w:lineRule="auto"/>
        <w:ind w:left="0" w:firstLine="0"/>
        <w:jc w:val="right"/>
        <w:rPr>
          <w:sz w:val="12"/>
          <w:szCs w:val="12"/>
        </w:rPr>
      </w:pPr>
      <w:r w:rsidRPr="0042630A">
        <w:rPr>
          <w:sz w:val="16"/>
          <w:szCs w:val="16"/>
        </w:rPr>
        <w:t xml:space="preserve"> (</w:t>
      </w:r>
      <w:r w:rsidRPr="0042630A">
        <w:rPr>
          <w:sz w:val="12"/>
          <w:szCs w:val="12"/>
        </w:rPr>
        <w:t xml:space="preserve">Podpisy osób uprawnionych  do składania oświadczeń woli w imieniu   </w:t>
      </w:r>
    </w:p>
    <w:p w14:paraId="522FC8E5" w14:textId="77777777" w:rsidR="0042630A" w:rsidRPr="0042630A" w:rsidRDefault="0042630A" w:rsidP="0042630A">
      <w:pPr>
        <w:spacing w:after="0" w:line="240" w:lineRule="auto"/>
        <w:ind w:left="0" w:firstLine="0"/>
        <w:jc w:val="right"/>
        <w:rPr>
          <w:rFonts w:eastAsia="Calibri"/>
          <w:color w:val="auto"/>
          <w:sz w:val="12"/>
          <w:szCs w:val="12"/>
          <w:lang w:eastAsia="en-US"/>
        </w:rPr>
      </w:pPr>
      <w:r w:rsidRPr="0042630A">
        <w:rPr>
          <w:sz w:val="12"/>
          <w:szCs w:val="12"/>
        </w:rPr>
        <w:t xml:space="preserve">     Wykonawcy </w:t>
      </w:r>
      <w:r w:rsidRPr="0042630A">
        <w:rPr>
          <w:rFonts w:eastAsia="Calibri"/>
          <w:color w:val="auto"/>
          <w:sz w:val="12"/>
          <w:szCs w:val="12"/>
          <w:lang w:eastAsia="en-US"/>
        </w:rPr>
        <w:t xml:space="preserve">dokument należy podpisać kwalifikowanym podpisem elektronicznym </w:t>
      </w:r>
    </w:p>
    <w:p w14:paraId="0E3AE970" w14:textId="77777777" w:rsidR="0042630A" w:rsidRPr="0042630A" w:rsidRDefault="0042630A" w:rsidP="0042630A">
      <w:pPr>
        <w:spacing w:after="0" w:line="240" w:lineRule="auto"/>
        <w:ind w:left="0" w:firstLine="0"/>
        <w:jc w:val="right"/>
        <w:rPr>
          <w:sz w:val="16"/>
          <w:szCs w:val="16"/>
        </w:rPr>
      </w:pPr>
      <w:r w:rsidRPr="0042630A">
        <w:rPr>
          <w:rFonts w:eastAsia="Calibri"/>
          <w:color w:val="auto"/>
          <w:sz w:val="12"/>
          <w:szCs w:val="12"/>
          <w:lang w:eastAsia="en-US"/>
        </w:rPr>
        <w:t>lub elektronicznym podpisem zaufanym lub podpisem osobistym przez osobę lub osoby)</w:t>
      </w:r>
    </w:p>
    <w:p w14:paraId="051A24EA" w14:textId="77777777" w:rsidR="0042630A" w:rsidRPr="0042630A" w:rsidRDefault="0042630A" w:rsidP="0042630A">
      <w:pPr>
        <w:spacing w:before="120" w:after="0" w:line="240" w:lineRule="auto"/>
        <w:ind w:left="0" w:firstLine="0"/>
        <w:rPr>
          <w:sz w:val="20"/>
          <w:szCs w:val="20"/>
        </w:rPr>
      </w:pPr>
    </w:p>
    <w:p w14:paraId="5706D376" w14:textId="77777777" w:rsidR="0042630A" w:rsidRPr="0042630A" w:rsidRDefault="0042630A" w:rsidP="0042630A">
      <w:pPr>
        <w:spacing w:before="120" w:after="0" w:line="240" w:lineRule="auto"/>
        <w:ind w:left="0" w:firstLine="0"/>
        <w:rPr>
          <w:sz w:val="20"/>
          <w:szCs w:val="20"/>
        </w:rPr>
      </w:pPr>
      <w:r w:rsidRPr="0042630A">
        <w:rPr>
          <w:sz w:val="20"/>
          <w:szCs w:val="20"/>
        </w:rPr>
        <w:t xml:space="preserve">  </w:t>
      </w:r>
    </w:p>
    <w:p w14:paraId="43CEEEF1" w14:textId="3BEB4762" w:rsidR="00A50D75" w:rsidRDefault="00A50D75" w:rsidP="00705675">
      <w:pPr>
        <w:tabs>
          <w:tab w:val="left" w:pos="2290"/>
        </w:tabs>
        <w:spacing w:after="160" w:line="259" w:lineRule="auto"/>
        <w:ind w:left="0" w:firstLine="0"/>
        <w:jc w:val="left"/>
        <w:rPr>
          <w:b/>
          <w:sz w:val="22"/>
        </w:rPr>
      </w:pPr>
    </w:p>
    <w:sectPr w:rsidR="00A50D75" w:rsidSect="00171219">
      <w:headerReference w:type="default" r:id="rId8"/>
      <w:footerReference w:type="default" r:id="rId9"/>
      <w:headerReference w:type="first" r:id="rId10"/>
      <w:pgSz w:w="11904" w:h="16836" w:code="9"/>
      <w:pgMar w:top="1418" w:right="1418" w:bottom="1134" w:left="1418" w:header="284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95ECD" w14:textId="77777777" w:rsidR="00BC21E7" w:rsidRDefault="00BC21E7">
      <w:pPr>
        <w:spacing w:after="0" w:line="240" w:lineRule="auto"/>
      </w:pPr>
      <w:r>
        <w:separator/>
      </w:r>
    </w:p>
  </w:endnote>
  <w:endnote w:type="continuationSeparator" w:id="0">
    <w:p w14:paraId="18B732B1" w14:textId="77777777" w:rsidR="00BC21E7" w:rsidRDefault="00BC2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</w:rPr>
      <w:id w:val="-168511921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9B737B" w14:textId="1FAA0686" w:rsidR="00EE40BF" w:rsidRPr="00BA5783" w:rsidRDefault="00EE40BF">
            <w:pPr>
              <w:pStyle w:val="Stopka"/>
              <w:jc w:val="right"/>
              <w:rPr>
                <w:rFonts w:asciiTheme="minorHAnsi" w:hAnsiTheme="minorHAnsi"/>
              </w:rPr>
            </w:pPr>
            <w:r w:rsidRPr="00BA5783">
              <w:rPr>
                <w:rFonts w:asciiTheme="minorHAnsi" w:hAnsiTheme="minorHAnsi"/>
              </w:rPr>
              <w:t xml:space="preserve">Strona </w:t>
            </w:r>
            <w:r w:rsidRPr="00BA5783">
              <w:rPr>
                <w:rFonts w:asciiTheme="minorHAnsi" w:hAnsiTheme="minorHAnsi"/>
                <w:b/>
                <w:bCs/>
              </w:rPr>
              <w:fldChar w:fldCharType="begin"/>
            </w:r>
            <w:r w:rsidRPr="00BA5783">
              <w:rPr>
                <w:rFonts w:asciiTheme="minorHAnsi" w:hAnsiTheme="minorHAnsi"/>
                <w:b/>
                <w:bCs/>
              </w:rPr>
              <w:instrText>PAGE</w:instrText>
            </w:r>
            <w:r w:rsidRPr="00BA5783">
              <w:rPr>
                <w:rFonts w:asciiTheme="minorHAnsi" w:hAnsiTheme="minorHAnsi"/>
                <w:b/>
                <w:bCs/>
              </w:rPr>
              <w:fldChar w:fldCharType="separate"/>
            </w:r>
            <w:r w:rsidR="00D24CDA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BA5783">
              <w:rPr>
                <w:rFonts w:asciiTheme="minorHAnsi" w:hAnsiTheme="minorHAnsi"/>
                <w:b/>
                <w:bCs/>
              </w:rPr>
              <w:fldChar w:fldCharType="end"/>
            </w:r>
            <w:r w:rsidRPr="00BA5783">
              <w:rPr>
                <w:rFonts w:asciiTheme="minorHAnsi" w:hAnsiTheme="minorHAnsi"/>
              </w:rPr>
              <w:t xml:space="preserve"> z </w:t>
            </w:r>
            <w:r w:rsidRPr="00BA5783">
              <w:rPr>
                <w:rFonts w:asciiTheme="minorHAnsi" w:hAnsiTheme="minorHAnsi"/>
                <w:b/>
                <w:bCs/>
              </w:rPr>
              <w:fldChar w:fldCharType="begin"/>
            </w:r>
            <w:r w:rsidRPr="00BA5783">
              <w:rPr>
                <w:rFonts w:asciiTheme="minorHAnsi" w:hAnsiTheme="minorHAnsi"/>
                <w:b/>
                <w:bCs/>
              </w:rPr>
              <w:instrText>NUMPAGES</w:instrText>
            </w:r>
            <w:r w:rsidRPr="00BA5783">
              <w:rPr>
                <w:rFonts w:asciiTheme="minorHAnsi" w:hAnsiTheme="minorHAnsi"/>
                <w:b/>
                <w:bCs/>
              </w:rPr>
              <w:fldChar w:fldCharType="separate"/>
            </w:r>
            <w:r w:rsidR="00D24CDA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BA5783">
              <w:rPr>
                <w:rFonts w:asciiTheme="minorHAnsi" w:hAnsi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A82E4" w14:textId="77777777" w:rsidR="00BC21E7" w:rsidRDefault="00BC21E7">
      <w:pPr>
        <w:spacing w:after="0" w:line="240" w:lineRule="auto"/>
      </w:pPr>
      <w:r>
        <w:separator/>
      </w:r>
    </w:p>
  </w:footnote>
  <w:footnote w:type="continuationSeparator" w:id="0">
    <w:p w14:paraId="39BD0232" w14:textId="77777777" w:rsidR="00BC21E7" w:rsidRDefault="00BC2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AEDEB" w14:textId="2D5C833F" w:rsidR="00EE40BF" w:rsidRDefault="00EE40BF" w:rsidP="00BA5783">
    <w:pPr>
      <w:spacing w:after="0"/>
      <w:ind w:left="0"/>
      <w:jc w:val="center"/>
      <w:rPr>
        <w:rFonts w:asciiTheme="minorHAnsi" w:hAnsiTheme="minorHAnsi"/>
        <w:noProof/>
        <w:sz w:val="18"/>
        <w:szCs w:val="18"/>
      </w:rPr>
    </w:pPr>
    <w:bookmarkStart w:id="0" w:name="_Hlk1125988"/>
    <w:bookmarkStart w:id="1" w:name="_Hlk1125989"/>
  </w:p>
  <w:bookmarkEnd w:id="0"/>
  <w:bookmarkEnd w:id="1"/>
  <w:p w14:paraId="7479EFEA" w14:textId="77777777" w:rsidR="00EE40BF" w:rsidRPr="00ED73CB" w:rsidRDefault="00EE40BF" w:rsidP="00ED73CB">
    <w:pPr>
      <w:widowControl w:val="0"/>
      <w:suppressAutoHyphens/>
      <w:spacing w:after="0" w:line="240" w:lineRule="auto"/>
      <w:ind w:left="0"/>
      <w:rPr>
        <w:b/>
        <w:bCs/>
        <w:i/>
        <w:iCs/>
        <w:sz w:val="12"/>
        <w:szCs w:val="12"/>
        <w:highlight w:val="yellow"/>
        <w:u w:val="single"/>
      </w:rPr>
    </w:pPr>
  </w:p>
  <w:p w14:paraId="4804E26C" w14:textId="77777777" w:rsidR="00EE40BF" w:rsidRPr="00BA5783" w:rsidRDefault="00EE40BF">
    <w:pPr>
      <w:pStyle w:val="Nagwek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90C9A" w14:textId="51DEA499" w:rsidR="00EE40BF" w:rsidRDefault="00EE40BF" w:rsidP="00BA5783">
    <w:pPr>
      <w:spacing w:after="0"/>
      <w:ind w:left="0"/>
      <w:jc w:val="center"/>
      <w:rPr>
        <w:rFonts w:asciiTheme="minorHAnsi" w:hAnsiTheme="minorHAnsi"/>
        <w:noProof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52F60C2E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B"/>
    <w:multiLevelType w:val="multilevel"/>
    <w:tmpl w:val="0000000B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C"/>
    <w:multiLevelType w:val="multilevel"/>
    <w:tmpl w:val="C170620E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E"/>
    <w:multiLevelType w:val="multilevel"/>
    <w:tmpl w:val="0000000E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0000000F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10"/>
    <w:multiLevelType w:val="multilevel"/>
    <w:tmpl w:val="1852754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0000001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3BDE22FE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00000014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0000015"/>
    <w:multiLevelType w:val="multilevel"/>
    <w:tmpl w:val="00000015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16"/>
    <w:multiLevelType w:val="multilevel"/>
    <w:tmpl w:val="8BF6E18C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7"/>
    <w:multiLevelType w:val="multilevel"/>
    <w:tmpl w:val="00000017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8"/>
    <w:multiLevelType w:val="multilevel"/>
    <w:tmpl w:val="C9A8E090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0000001A"/>
    <w:multiLevelType w:val="multilevel"/>
    <w:tmpl w:val="0000001A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0000001B"/>
    <w:multiLevelType w:val="multilevel"/>
    <w:tmpl w:val="0000001B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C"/>
    <w:multiLevelType w:val="multilevel"/>
    <w:tmpl w:val="0000001C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D"/>
    <w:multiLevelType w:val="multilevel"/>
    <w:tmpl w:val="0000001D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A94736B"/>
    <w:multiLevelType w:val="multilevel"/>
    <w:tmpl w:val="2402A7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4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C537526"/>
    <w:multiLevelType w:val="hybridMultilevel"/>
    <w:tmpl w:val="2932BFC2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27" w15:restartNumberingAfterBreak="0">
    <w:nsid w:val="122706FD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804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383358D"/>
    <w:multiLevelType w:val="multilevel"/>
    <w:tmpl w:val="BA80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15CA0F8E"/>
    <w:multiLevelType w:val="multilevel"/>
    <w:tmpl w:val="C2966CFA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12" w:hanging="1800"/>
      </w:pPr>
      <w:rPr>
        <w:rFonts w:hint="default"/>
      </w:rPr>
    </w:lvl>
  </w:abstractNum>
  <w:abstractNum w:abstractNumId="30" w15:restartNumberingAfterBreak="0">
    <w:nsid w:val="16601F87"/>
    <w:multiLevelType w:val="multilevel"/>
    <w:tmpl w:val="15FA7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19587B85"/>
    <w:multiLevelType w:val="multilevel"/>
    <w:tmpl w:val="34445ED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33" w15:restartNumberingAfterBreak="0">
    <w:nsid w:val="19E647A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1A126B9A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804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1C19344B"/>
    <w:multiLevelType w:val="multilevel"/>
    <w:tmpl w:val="B498C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1C290C64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1F1825E6"/>
    <w:multiLevelType w:val="multilevel"/>
    <w:tmpl w:val="B53EAE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8" w15:restartNumberingAfterBreak="0">
    <w:nsid w:val="208B3F2D"/>
    <w:multiLevelType w:val="multilevel"/>
    <w:tmpl w:val="8DAA1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9" w15:restartNumberingAfterBreak="0">
    <w:nsid w:val="20D42B3C"/>
    <w:multiLevelType w:val="multilevel"/>
    <w:tmpl w:val="732A98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0" w15:restartNumberingAfterBreak="0">
    <w:nsid w:val="20DE13B7"/>
    <w:multiLevelType w:val="hybridMultilevel"/>
    <w:tmpl w:val="ABF4214A"/>
    <w:lvl w:ilvl="0" w:tplc="0415000F">
      <w:start w:val="1"/>
      <w:numFmt w:val="decimal"/>
      <w:lvlText w:val="%1."/>
      <w:lvlJc w:val="left"/>
      <w:pPr>
        <w:tabs>
          <w:tab w:val="num" w:pos="1575"/>
        </w:tabs>
        <w:ind w:left="1575" w:hanging="363"/>
      </w:pPr>
      <w:rPr>
        <w:rFonts w:hint="default"/>
        <w:b w:val="0"/>
      </w:rPr>
    </w:lvl>
    <w:lvl w:ilvl="1" w:tplc="58424270">
      <w:start w:val="1"/>
      <w:numFmt w:val="decimal"/>
      <w:lvlText w:val="%2)"/>
      <w:lvlJc w:val="left"/>
      <w:pPr>
        <w:tabs>
          <w:tab w:val="num" w:pos="1215"/>
        </w:tabs>
        <w:ind w:left="1215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41" w15:restartNumberingAfterBreak="0">
    <w:nsid w:val="22932CCC"/>
    <w:multiLevelType w:val="multilevel"/>
    <w:tmpl w:val="6D34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23E11B5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240E5DFB"/>
    <w:multiLevelType w:val="hybridMultilevel"/>
    <w:tmpl w:val="BFBE7682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C5C6C5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41D29A3"/>
    <w:multiLevelType w:val="multilevel"/>
    <w:tmpl w:val="33F6BEE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5" w15:restartNumberingAfterBreak="0">
    <w:nsid w:val="268916AD"/>
    <w:multiLevelType w:val="hybridMultilevel"/>
    <w:tmpl w:val="B412C64C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FF6C5C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7791229"/>
    <w:multiLevelType w:val="multilevel"/>
    <w:tmpl w:val="4F864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lowerLetter"/>
      <w:lvlText w:val="%3)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27D720EA"/>
    <w:multiLevelType w:val="hybridMultilevel"/>
    <w:tmpl w:val="09566EA6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660066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84219DC"/>
    <w:multiLevelType w:val="hybridMultilevel"/>
    <w:tmpl w:val="77C8D878"/>
    <w:lvl w:ilvl="0" w:tplc="04150011">
      <w:start w:val="1"/>
      <w:numFmt w:val="decimal"/>
      <w:lvlText w:val="%1)"/>
      <w:lvlJc w:val="left"/>
      <w:pPr>
        <w:ind w:left="2548" w:hanging="360"/>
      </w:pPr>
    </w:lvl>
    <w:lvl w:ilvl="1" w:tplc="04150019" w:tentative="1">
      <w:start w:val="1"/>
      <w:numFmt w:val="lowerLetter"/>
      <w:lvlText w:val="%2."/>
      <w:lvlJc w:val="left"/>
      <w:pPr>
        <w:ind w:left="3268" w:hanging="360"/>
      </w:pPr>
    </w:lvl>
    <w:lvl w:ilvl="2" w:tplc="0415001B" w:tentative="1">
      <w:start w:val="1"/>
      <w:numFmt w:val="lowerRoman"/>
      <w:lvlText w:val="%3."/>
      <w:lvlJc w:val="right"/>
      <w:pPr>
        <w:ind w:left="3988" w:hanging="180"/>
      </w:pPr>
    </w:lvl>
    <w:lvl w:ilvl="3" w:tplc="0415000F" w:tentative="1">
      <w:start w:val="1"/>
      <w:numFmt w:val="decimal"/>
      <w:lvlText w:val="%4."/>
      <w:lvlJc w:val="left"/>
      <w:pPr>
        <w:ind w:left="4708" w:hanging="360"/>
      </w:pPr>
    </w:lvl>
    <w:lvl w:ilvl="4" w:tplc="04150019" w:tentative="1">
      <w:start w:val="1"/>
      <w:numFmt w:val="lowerLetter"/>
      <w:lvlText w:val="%5."/>
      <w:lvlJc w:val="left"/>
      <w:pPr>
        <w:ind w:left="5428" w:hanging="360"/>
      </w:pPr>
    </w:lvl>
    <w:lvl w:ilvl="5" w:tplc="0415001B" w:tentative="1">
      <w:start w:val="1"/>
      <w:numFmt w:val="lowerRoman"/>
      <w:lvlText w:val="%6."/>
      <w:lvlJc w:val="right"/>
      <w:pPr>
        <w:ind w:left="6148" w:hanging="180"/>
      </w:pPr>
    </w:lvl>
    <w:lvl w:ilvl="6" w:tplc="0415000F" w:tentative="1">
      <w:start w:val="1"/>
      <w:numFmt w:val="decimal"/>
      <w:lvlText w:val="%7."/>
      <w:lvlJc w:val="left"/>
      <w:pPr>
        <w:ind w:left="6868" w:hanging="360"/>
      </w:pPr>
    </w:lvl>
    <w:lvl w:ilvl="7" w:tplc="04150019" w:tentative="1">
      <w:start w:val="1"/>
      <w:numFmt w:val="lowerLetter"/>
      <w:lvlText w:val="%8."/>
      <w:lvlJc w:val="left"/>
      <w:pPr>
        <w:ind w:left="7588" w:hanging="360"/>
      </w:pPr>
    </w:lvl>
    <w:lvl w:ilvl="8" w:tplc="0415001B" w:tentative="1">
      <w:start w:val="1"/>
      <w:numFmt w:val="lowerRoman"/>
      <w:lvlText w:val="%9."/>
      <w:lvlJc w:val="right"/>
      <w:pPr>
        <w:ind w:left="8308" w:hanging="180"/>
      </w:pPr>
    </w:lvl>
  </w:abstractNum>
  <w:abstractNum w:abstractNumId="49" w15:restartNumberingAfterBreak="0">
    <w:nsid w:val="28C67BB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0" w15:restartNumberingAfterBreak="0">
    <w:nsid w:val="2DA37582"/>
    <w:multiLevelType w:val="multilevel"/>
    <w:tmpl w:val="59987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 w15:restartNumberingAfterBreak="0">
    <w:nsid w:val="2E8429F2"/>
    <w:multiLevelType w:val="multilevel"/>
    <w:tmpl w:val="31223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311709B5"/>
    <w:multiLevelType w:val="multilevel"/>
    <w:tmpl w:val="EAC6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31874FDD"/>
    <w:multiLevelType w:val="multilevel"/>
    <w:tmpl w:val="8348F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4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9B52628"/>
    <w:multiLevelType w:val="hybridMultilevel"/>
    <w:tmpl w:val="4B88260E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9CD3B5A"/>
    <w:multiLevelType w:val="hybridMultilevel"/>
    <w:tmpl w:val="B5087F76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9D30D41"/>
    <w:multiLevelType w:val="multilevel"/>
    <w:tmpl w:val="4F864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lowerLetter"/>
      <w:lvlText w:val="%3)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8" w15:restartNumberingAfterBreak="0">
    <w:nsid w:val="3AA91508"/>
    <w:multiLevelType w:val="hybridMultilevel"/>
    <w:tmpl w:val="75444932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1">
      <w:start w:val="1"/>
      <w:numFmt w:val="decimal"/>
      <w:lvlText w:val="%3)"/>
      <w:lvlJc w:val="lef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9" w15:restartNumberingAfterBreak="0">
    <w:nsid w:val="3AC277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3B090E6D"/>
    <w:multiLevelType w:val="hybridMultilevel"/>
    <w:tmpl w:val="356857F6"/>
    <w:lvl w:ilvl="0" w:tplc="090A3512">
      <w:start w:val="1"/>
      <w:numFmt w:val="bullet"/>
      <w:pStyle w:val="NEOmylniki"/>
      <w:lvlText w:val=""/>
      <w:lvlJc w:val="left"/>
      <w:pPr>
        <w:ind w:left="588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C4E2DD1"/>
    <w:multiLevelType w:val="multilevel"/>
    <w:tmpl w:val="8744D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405A77DC"/>
    <w:multiLevelType w:val="multilevel"/>
    <w:tmpl w:val="14729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3" w15:restartNumberingAfterBreak="0">
    <w:nsid w:val="462F2F7D"/>
    <w:multiLevelType w:val="multilevel"/>
    <w:tmpl w:val="F83230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4" w15:restartNumberingAfterBreak="0">
    <w:nsid w:val="463E77CB"/>
    <w:multiLevelType w:val="multilevel"/>
    <w:tmpl w:val="EAB6E6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8"/>
        <w:u w:val="none" w:color="000000"/>
        <w:effect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4AE45AF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502D1226"/>
    <w:multiLevelType w:val="multilevel"/>
    <w:tmpl w:val="C7D024EA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7" w15:restartNumberingAfterBreak="0">
    <w:nsid w:val="526532AF"/>
    <w:multiLevelType w:val="hybridMultilevel"/>
    <w:tmpl w:val="2932BFC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9" w15:restartNumberingAfterBreak="0">
    <w:nsid w:val="545349B0"/>
    <w:multiLevelType w:val="hybridMultilevel"/>
    <w:tmpl w:val="75F0EB66"/>
    <w:lvl w:ilvl="0" w:tplc="3078F9F8">
      <w:start w:val="1"/>
      <w:numFmt w:val="decimal"/>
      <w:lvlText w:val="%1)"/>
      <w:lvlJc w:val="left"/>
      <w:pPr>
        <w:ind w:left="2629" w:hanging="360"/>
      </w:pPr>
      <w:rPr>
        <w:rFonts w:asciiTheme="minorHAnsi" w:eastAsia="Times New Roman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0" w15:restartNumberingAfterBreak="0">
    <w:nsid w:val="54B60AA0"/>
    <w:multiLevelType w:val="multilevel"/>
    <w:tmpl w:val="A12E0D4C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abstractNum w:abstractNumId="71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72" w15:restartNumberingAfterBreak="0">
    <w:nsid w:val="57E52539"/>
    <w:multiLevelType w:val="hybridMultilevel"/>
    <w:tmpl w:val="ACE42ECA"/>
    <w:lvl w:ilvl="0" w:tplc="4CA83A68">
      <w:start w:val="1"/>
      <w:numFmt w:val="decimal"/>
      <w:lvlText w:val="%1."/>
      <w:lvlJc w:val="left"/>
      <w:pPr>
        <w:ind w:left="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58993922"/>
    <w:multiLevelType w:val="multilevel"/>
    <w:tmpl w:val="91806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4" w15:restartNumberingAfterBreak="0">
    <w:nsid w:val="5ACF76F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07F34B1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11F1D41"/>
    <w:multiLevelType w:val="multilevel"/>
    <w:tmpl w:val="679436EE"/>
    <w:name w:val="WWNum2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7" w15:restartNumberingAfterBreak="0">
    <w:nsid w:val="65CD2CC8"/>
    <w:multiLevelType w:val="multilevel"/>
    <w:tmpl w:val="5D760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8" w15:restartNumberingAfterBreak="0">
    <w:nsid w:val="66064C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76A187A"/>
    <w:multiLevelType w:val="multilevel"/>
    <w:tmpl w:val="23BA0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0" w15:restartNumberingAfterBreak="0">
    <w:nsid w:val="6C30434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1" w15:restartNumberingAfterBreak="0">
    <w:nsid w:val="701D5E22"/>
    <w:multiLevelType w:val="hybridMultilevel"/>
    <w:tmpl w:val="0DFE1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552A0A"/>
    <w:multiLevelType w:val="hybridMultilevel"/>
    <w:tmpl w:val="EF02E83C"/>
    <w:lvl w:ilvl="0" w:tplc="F3B2BADA">
      <w:start w:val="1"/>
      <w:numFmt w:val="lowerLetter"/>
      <w:pStyle w:val="NEOpodpunkty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23812CD"/>
    <w:multiLevelType w:val="multilevel"/>
    <w:tmpl w:val="FF14578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12" w:hanging="1800"/>
      </w:pPr>
      <w:rPr>
        <w:rFonts w:hint="default"/>
      </w:rPr>
    </w:lvl>
  </w:abstractNum>
  <w:abstractNum w:abstractNumId="84" w15:restartNumberingAfterBreak="0">
    <w:nsid w:val="72F61615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46E036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7" w15:restartNumberingAfterBreak="0">
    <w:nsid w:val="74F23F4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7A3512C9"/>
    <w:multiLevelType w:val="multilevel"/>
    <w:tmpl w:val="58DA2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9" w15:restartNumberingAfterBreak="0">
    <w:nsid w:val="7B6071A5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0" w15:restartNumberingAfterBreak="0">
    <w:nsid w:val="7E316077"/>
    <w:multiLevelType w:val="multilevel"/>
    <w:tmpl w:val="72686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1" w15:restartNumberingAfterBreak="0">
    <w:nsid w:val="7F8867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689094">
    <w:abstractNumId w:val="72"/>
  </w:num>
  <w:num w:numId="2" w16cid:durableId="1979532298">
    <w:abstractNumId w:val="78"/>
  </w:num>
  <w:num w:numId="3" w16cid:durableId="432936981">
    <w:abstractNumId w:val="69"/>
  </w:num>
  <w:num w:numId="4" w16cid:durableId="1654988707">
    <w:abstractNumId w:val="26"/>
  </w:num>
  <w:num w:numId="5" w16cid:durableId="1664963900">
    <w:abstractNumId w:val="56"/>
  </w:num>
  <w:num w:numId="6" w16cid:durableId="322509309">
    <w:abstractNumId w:val="24"/>
  </w:num>
  <w:num w:numId="7" w16cid:durableId="997610476">
    <w:abstractNumId w:val="40"/>
  </w:num>
  <w:num w:numId="8" w16cid:durableId="1601641929">
    <w:abstractNumId w:val="68"/>
  </w:num>
  <w:num w:numId="9" w16cid:durableId="1957251478">
    <w:abstractNumId w:val="71"/>
  </w:num>
  <w:num w:numId="10" w16cid:durableId="757871483">
    <w:abstractNumId w:val="54"/>
  </w:num>
  <w:num w:numId="11" w16cid:durableId="529874956">
    <w:abstractNumId w:val="41"/>
  </w:num>
  <w:num w:numId="12" w16cid:durableId="1065883194">
    <w:abstractNumId w:val="43"/>
  </w:num>
  <w:num w:numId="13" w16cid:durableId="2074115272">
    <w:abstractNumId w:val="22"/>
  </w:num>
  <w:num w:numId="14" w16cid:durableId="604970538">
    <w:abstractNumId w:val="31"/>
  </w:num>
  <w:num w:numId="15" w16cid:durableId="845218639">
    <w:abstractNumId w:val="45"/>
  </w:num>
  <w:num w:numId="16" w16cid:durableId="1982150189">
    <w:abstractNumId w:val="50"/>
  </w:num>
  <w:num w:numId="17" w16cid:durableId="73745070">
    <w:abstractNumId w:val="79"/>
  </w:num>
  <w:num w:numId="18" w16cid:durableId="766922251">
    <w:abstractNumId w:val="47"/>
  </w:num>
  <w:num w:numId="19" w16cid:durableId="1297643507">
    <w:abstractNumId w:val="85"/>
  </w:num>
  <w:num w:numId="20" w16cid:durableId="20448184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82925544">
    <w:abstractNumId w:val="0"/>
  </w:num>
  <w:num w:numId="22" w16cid:durableId="5406371">
    <w:abstractNumId w:val="70"/>
  </w:num>
  <w:num w:numId="23" w16cid:durableId="614673489">
    <w:abstractNumId w:val="64"/>
  </w:num>
  <w:num w:numId="24" w16cid:durableId="1241060085">
    <w:abstractNumId w:val="61"/>
  </w:num>
  <w:num w:numId="25" w16cid:durableId="1740596094">
    <w:abstractNumId w:val="77"/>
  </w:num>
  <w:num w:numId="26" w16cid:durableId="891309327">
    <w:abstractNumId w:val="30"/>
  </w:num>
  <w:num w:numId="27" w16cid:durableId="145174471">
    <w:abstractNumId w:val="80"/>
  </w:num>
  <w:num w:numId="28" w16cid:durableId="1417753495">
    <w:abstractNumId w:val="52"/>
  </w:num>
  <w:num w:numId="29" w16cid:durableId="664012917">
    <w:abstractNumId w:val="90"/>
  </w:num>
  <w:num w:numId="30" w16cid:durableId="1251506281">
    <w:abstractNumId w:val="28"/>
  </w:num>
  <w:num w:numId="31" w16cid:durableId="1301030669">
    <w:abstractNumId w:val="86"/>
  </w:num>
  <w:num w:numId="32" w16cid:durableId="101920789">
    <w:abstractNumId w:val="62"/>
  </w:num>
  <w:num w:numId="33" w16cid:durableId="1555893370">
    <w:abstractNumId w:val="42"/>
  </w:num>
  <w:num w:numId="34" w16cid:durableId="1220433254">
    <w:abstractNumId w:val="36"/>
  </w:num>
  <w:num w:numId="35" w16cid:durableId="411781637">
    <w:abstractNumId w:val="88"/>
  </w:num>
  <w:num w:numId="36" w16cid:durableId="1300453618">
    <w:abstractNumId w:val="91"/>
  </w:num>
  <w:num w:numId="37" w16cid:durableId="173691090">
    <w:abstractNumId w:val="51"/>
  </w:num>
  <w:num w:numId="38" w16cid:durableId="1051421438">
    <w:abstractNumId w:val="84"/>
  </w:num>
  <w:num w:numId="39" w16cid:durableId="1103181952">
    <w:abstractNumId w:val="73"/>
  </w:num>
  <w:num w:numId="40" w16cid:durableId="1622226554">
    <w:abstractNumId w:val="53"/>
  </w:num>
  <w:num w:numId="41" w16cid:durableId="1369522913">
    <w:abstractNumId w:val="49"/>
  </w:num>
  <w:num w:numId="42" w16cid:durableId="951784719">
    <w:abstractNumId w:val="75"/>
  </w:num>
  <w:num w:numId="43" w16cid:durableId="344601758">
    <w:abstractNumId w:val="58"/>
  </w:num>
  <w:num w:numId="44" w16cid:durableId="1188568937">
    <w:abstractNumId w:val="35"/>
  </w:num>
  <w:num w:numId="45" w16cid:durableId="73670204">
    <w:abstractNumId w:val="38"/>
  </w:num>
  <w:num w:numId="46" w16cid:durableId="186991367">
    <w:abstractNumId w:val="37"/>
  </w:num>
  <w:num w:numId="47" w16cid:durableId="956914010">
    <w:abstractNumId w:val="32"/>
  </w:num>
  <w:num w:numId="48" w16cid:durableId="710570472">
    <w:abstractNumId w:val="81"/>
  </w:num>
  <w:num w:numId="49" w16cid:durableId="1800681860">
    <w:abstractNumId w:val="39"/>
  </w:num>
  <w:num w:numId="50" w16cid:durableId="333149133">
    <w:abstractNumId w:val="23"/>
  </w:num>
  <w:num w:numId="51" w16cid:durableId="736785205">
    <w:abstractNumId w:val="89"/>
  </w:num>
  <w:num w:numId="52" w16cid:durableId="311983893">
    <w:abstractNumId w:val="55"/>
  </w:num>
  <w:num w:numId="53" w16cid:durableId="1957590464">
    <w:abstractNumId w:val="63"/>
  </w:num>
  <w:num w:numId="54" w16cid:durableId="1557669594">
    <w:abstractNumId w:val="83"/>
  </w:num>
  <w:num w:numId="55" w16cid:durableId="390156009">
    <w:abstractNumId w:val="60"/>
  </w:num>
  <w:num w:numId="56" w16cid:durableId="1932271825">
    <w:abstractNumId w:val="82"/>
  </w:num>
  <w:num w:numId="57" w16cid:durableId="579408229">
    <w:abstractNumId w:val="27"/>
  </w:num>
  <w:num w:numId="58" w16cid:durableId="49428094">
    <w:abstractNumId w:val="48"/>
  </w:num>
  <w:num w:numId="59" w16cid:durableId="1100641640">
    <w:abstractNumId w:val="25"/>
  </w:num>
  <w:num w:numId="60" w16cid:durableId="2099016642">
    <w:abstractNumId w:val="67"/>
  </w:num>
  <w:num w:numId="61" w16cid:durableId="1133716970">
    <w:abstractNumId w:val="87"/>
  </w:num>
  <w:num w:numId="62" w16cid:durableId="343019706">
    <w:abstractNumId w:val="65"/>
  </w:num>
  <w:num w:numId="63" w16cid:durableId="1637879276">
    <w:abstractNumId w:val="57"/>
  </w:num>
  <w:num w:numId="64" w16cid:durableId="1128746309">
    <w:abstractNumId w:val="46"/>
  </w:num>
  <w:num w:numId="65" w16cid:durableId="1356426593">
    <w:abstractNumId w:val="33"/>
  </w:num>
  <w:num w:numId="66" w16cid:durableId="1487554243">
    <w:abstractNumId w:val="74"/>
  </w:num>
  <w:num w:numId="67" w16cid:durableId="418260756">
    <w:abstractNumId w:val="34"/>
  </w:num>
  <w:num w:numId="68" w16cid:durableId="1591960128">
    <w:abstractNumId w:val="59"/>
  </w:num>
  <w:num w:numId="69" w16cid:durableId="121459958">
    <w:abstractNumId w:val="44"/>
  </w:num>
  <w:num w:numId="70" w16cid:durableId="1921215654">
    <w:abstractNumId w:val="29"/>
  </w:num>
  <w:num w:numId="71" w16cid:durableId="77794004">
    <w:abstractNumId w:val="66"/>
  </w:num>
  <w:num w:numId="72" w16cid:durableId="12932335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6E1"/>
    <w:rsid w:val="00000040"/>
    <w:rsid w:val="000016A2"/>
    <w:rsid w:val="00001F36"/>
    <w:rsid w:val="00002CD2"/>
    <w:rsid w:val="00002ECB"/>
    <w:rsid w:val="00003549"/>
    <w:rsid w:val="000049AD"/>
    <w:rsid w:val="00004F49"/>
    <w:rsid w:val="00004F7C"/>
    <w:rsid w:val="00006010"/>
    <w:rsid w:val="00006526"/>
    <w:rsid w:val="00007678"/>
    <w:rsid w:val="000078AE"/>
    <w:rsid w:val="000103E2"/>
    <w:rsid w:val="0001068C"/>
    <w:rsid w:val="00012369"/>
    <w:rsid w:val="00012E65"/>
    <w:rsid w:val="0001361E"/>
    <w:rsid w:val="000139E1"/>
    <w:rsid w:val="000145B0"/>
    <w:rsid w:val="000146E1"/>
    <w:rsid w:val="00015860"/>
    <w:rsid w:val="00016D69"/>
    <w:rsid w:val="00017D78"/>
    <w:rsid w:val="000258A9"/>
    <w:rsid w:val="00026062"/>
    <w:rsid w:val="0002787D"/>
    <w:rsid w:val="00030B6B"/>
    <w:rsid w:val="00033EAA"/>
    <w:rsid w:val="00035E17"/>
    <w:rsid w:val="000368D8"/>
    <w:rsid w:val="00037E00"/>
    <w:rsid w:val="000406DE"/>
    <w:rsid w:val="0004187B"/>
    <w:rsid w:val="00041F36"/>
    <w:rsid w:val="00042370"/>
    <w:rsid w:val="000446B7"/>
    <w:rsid w:val="00044BC1"/>
    <w:rsid w:val="00044E0F"/>
    <w:rsid w:val="00045CDC"/>
    <w:rsid w:val="00046588"/>
    <w:rsid w:val="0004739B"/>
    <w:rsid w:val="00047517"/>
    <w:rsid w:val="00051688"/>
    <w:rsid w:val="000517E6"/>
    <w:rsid w:val="000555F3"/>
    <w:rsid w:val="00056C9B"/>
    <w:rsid w:val="00057250"/>
    <w:rsid w:val="0006016D"/>
    <w:rsid w:val="0006157C"/>
    <w:rsid w:val="00062A65"/>
    <w:rsid w:val="000642DA"/>
    <w:rsid w:val="0006571E"/>
    <w:rsid w:val="000664C6"/>
    <w:rsid w:val="0007094A"/>
    <w:rsid w:val="000719BD"/>
    <w:rsid w:val="00071CA6"/>
    <w:rsid w:val="00073EF7"/>
    <w:rsid w:val="0007445B"/>
    <w:rsid w:val="0007545F"/>
    <w:rsid w:val="00075ECA"/>
    <w:rsid w:val="00077817"/>
    <w:rsid w:val="00080845"/>
    <w:rsid w:val="0008155A"/>
    <w:rsid w:val="00081846"/>
    <w:rsid w:val="000835B1"/>
    <w:rsid w:val="000842CF"/>
    <w:rsid w:val="00085FF7"/>
    <w:rsid w:val="00086698"/>
    <w:rsid w:val="000922A7"/>
    <w:rsid w:val="00092AF0"/>
    <w:rsid w:val="00094448"/>
    <w:rsid w:val="0009463E"/>
    <w:rsid w:val="00095848"/>
    <w:rsid w:val="0009605D"/>
    <w:rsid w:val="00096DE9"/>
    <w:rsid w:val="0009783A"/>
    <w:rsid w:val="000A01CA"/>
    <w:rsid w:val="000A09B9"/>
    <w:rsid w:val="000A18C6"/>
    <w:rsid w:val="000A1FF2"/>
    <w:rsid w:val="000A2898"/>
    <w:rsid w:val="000A3419"/>
    <w:rsid w:val="000A4781"/>
    <w:rsid w:val="000A7FD8"/>
    <w:rsid w:val="000B056C"/>
    <w:rsid w:val="000B064F"/>
    <w:rsid w:val="000B08C1"/>
    <w:rsid w:val="000B0B4B"/>
    <w:rsid w:val="000B162B"/>
    <w:rsid w:val="000B2633"/>
    <w:rsid w:val="000B298A"/>
    <w:rsid w:val="000B2FD3"/>
    <w:rsid w:val="000B3902"/>
    <w:rsid w:val="000B3A82"/>
    <w:rsid w:val="000B53F6"/>
    <w:rsid w:val="000C0298"/>
    <w:rsid w:val="000C0DB5"/>
    <w:rsid w:val="000C2449"/>
    <w:rsid w:val="000C3309"/>
    <w:rsid w:val="000C37C1"/>
    <w:rsid w:val="000C527B"/>
    <w:rsid w:val="000C5BD6"/>
    <w:rsid w:val="000D014E"/>
    <w:rsid w:val="000D0EE1"/>
    <w:rsid w:val="000D145D"/>
    <w:rsid w:val="000D464A"/>
    <w:rsid w:val="000D51BA"/>
    <w:rsid w:val="000D6213"/>
    <w:rsid w:val="000E003A"/>
    <w:rsid w:val="000E076E"/>
    <w:rsid w:val="000E0A59"/>
    <w:rsid w:val="000E0EF1"/>
    <w:rsid w:val="000E1A6C"/>
    <w:rsid w:val="000E361D"/>
    <w:rsid w:val="000E58AB"/>
    <w:rsid w:val="000E6A52"/>
    <w:rsid w:val="000F1A28"/>
    <w:rsid w:val="000F1CFF"/>
    <w:rsid w:val="000F3566"/>
    <w:rsid w:val="000F410C"/>
    <w:rsid w:val="000F454C"/>
    <w:rsid w:val="000F5202"/>
    <w:rsid w:val="000F5A4E"/>
    <w:rsid w:val="001001F8"/>
    <w:rsid w:val="00101940"/>
    <w:rsid w:val="00101B86"/>
    <w:rsid w:val="0010237C"/>
    <w:rsid w:val="0010395D"/>
    <w:rsid w:val="00103C24"/>
    <w:rsid w:val="00103DB4"/>
    <w:rsid w:val="00103E02"/>
    <w:rsid w:val="00105549"/>
    <w:rsid w:val="001061AB"/>
    <w:rsid w:val="0010704F"/>
    <w:rsid w:val="00111409"/>
    <w:rsid w:val="00116100"/>
    <w:rsid w:val="00116796"/>
    <w:rsid w:val="00116AAE"/>
    <w:rsid w:val="00116ABE"/>
    <w:rsid w:val="00116B1E"/>
    <w:rsid w:val="00117F69"/>
    <w:rsid w:val="0012072C"/>
    <w:rsid w:val="001214C9"/>
    <w:rsid w:val="00121926"/>
    <w:rsid w:val="00121B25"/>
    <w:rsid w:val="00121F44"/>
    <w:rsid w:val="001221EE"/>
    <w:rsid w:val="001227A3"/>
    <w:rsid w:val="00123E3B"/>
    <w:rsid w:val="001249BB"/>
    <w:rsid w:val="00126C97"/>
    <w:rsid w:val="00127D43"/>
    <w:rsid w:val="00130CC1"/>
    <w:rsid w:val="001313FA"/>
    <w:rsid w:val="0013329B"/>
    <w:rsid w:val="001336FE"/>
    <w:rsid w:val="0013788B"/>
    <w:rsid w:val="00137A3E"/>
    <w:rsid w:val="001420C5"/>
    <w:rsid w:val="00142340"/>
    <w:rsid w:val="0014385C"/>
    <w:rsid w:val="00143967"/>
    <w:rsid w:val="00143A0D"/>
    <w:rsid w:val="00146659"/>
    <w:rsid w:val="00146B0F"/>
    <w:rsid w:val="00147780"/>
    <w:rsid w:val="001477B8"/>
    <w:rsid w:val="00147AB3"/>
    <w:rsid w:val="00150377"/>
    <w:rsid w:val="00150B17"/>
    <w:rsid w:val="001519FE"/>
    <w:rsid w:val="00151B7A"/>
    <w:rsid w:val="00152ECF"/>
    <w:rsid w:val="00154055"/>
    <w:rsid w:val="00155016"/>
    <w:rsid w:val="00156B87"/>
    <w:rsid w:val="00157438"/>
    <w:rsid w:val="00157BED"/>
    <w:rsid w:val="00160AB1"/>
    <w:rsid w:val="0016127D"/>
    <w:rsid w:val="00162591"/>
    <w:rsid w:val="00162D27"/>
    <w:rsid w:val="00163356"/>
    <w:rsid w:val="0016349D"/>
    <w:rsid w:val="00163B3C"/>
    <w:rsid w:val="00163CF4"/>
    <w:rsid w:val="00164D82"/>
    <w:rsid w:val="00165AE8"/>
    <w:rsid w:val="00166D95"/>
    <w:rsid w:val="00167243"/>
    <w:rsid w:val="00167366"/>
    <w:rsid w:val="0016774D"/>
    <w:rsid w:val="00170ABD"/>
    <w:rsid w:val="00171219"/>
    <w:rsid w:val="00171783"/>
    <w:rsid w:val="001737CB"/>
    <w:rsid w:val="00174559"/>
    <w:rsid w:val="00175CB3"/>
    <w:rsid w:val="00176E9E"/>
    <w:rsid w:val="001776C2"/>
    <w:rsid w:val="0017787A"/>
    <w:rsid w:val="00177C4B"/>
    <w:rsid w:val="00180324"/>
    <w:rsid w:val="00180E26"/>
    <w:rsid w:val="00181660"/>
    <w:rsid w:val="001821C8"/>
    <w:rsid w:val="001824EF"/>
    <w:rsid w:val="001830EF"/>
    <w:rsid w:val="001838E4"/>
    <w:rsid w:val="00184147"/>
    <w:rsid w:val="00184264"/>
    <w:rsid w:val="0018439F"/>
    <w:rsid w:val="00184EED"/>
    <w:rsid w:val="001864FC"/>
    <w:rsid w:val="00186B1B"/>
    <w:rsid w:val="00186E41"/>
    <w:rsid w:val="001873BC"/>
    <w:rsid w:val="00187B99"/>
    <w:rsid w:val="00187FB7"/>
    <w:rsid w:val="001903DB"/>
    <w:rsid w:val="00192AFA"/>
    <w:rsid w:val="001934F8"/>
    <w:rsid w:val="00194BF4"/>
    <w:rsid w:val="00195A9D"/>
    <w:rsid w:val="0019778C"/>
    <w:rsid w:val="001A0375"/>
    <w:rsid w:val="001A08DB"/>
    <w:rsid w:val="001A10CA"/>
    <w:rsid w:val="001A3968"/>
    <w:rsid w:val="001A4DA8"/>
    <w:rsid w:val="001A5F87"/>
    <w:rsid w:val="001A6FE8"/>
    <w:rsid w:val="001A74AB"/>
    <w:rsid w:val="001A7F19"/>
    <w:rsid w:val="001B057A"/>
    <w:rsid w:val="001B07CC"/>
    <w:rsid w:val="001B0FD3"/>
    <w:rsid w:val="001B10C6"/>
    <w:rsid w:val="001B2170"/>
    <w:rsid w:val="001B23E1"/>
    <w:rsid w:val="001B3317"/>
    <w:rsid w:val="001B361C"/>
    <w:rsid w:val="001B4AB0"/>
    <w:rsid w:val="001C4BCB"/>
    <w:rsid w:val="001C5601"/>
    <w:rsid w:val="001C60E1"/>
    <w:rsid w:val="001C66FF"/>
    <w:rsid w:val="001C6827"/>
    <w:rsid w:val="001C7E6F"/>
    <w:rsid w:val="001D12F4"/>
    <w:rsid w:val="001D22E3"/>
    <w:rsid w:val="001D24D9"/>
    <w:rsid w:val="001D7CD6"/>
    <w:rsid w:val="001E0796"/>
    <w:rsid w:val="001E0CF3"/>
    <w:rsid w:val="001E3C6E"/>
    <w:rsid w:val="001E404B"/>
    <w:rsid w:val="001E423D"/>
    <w:rsid w:val="001E519F"/>
    <w:rsid w:val="001E5D05"/>
    <w:rsid w:val="001E5EBE"/>
    <w:rsid w:val="001E7184"/>
    <w:rsid w:val="001E7F25"/>
    <w:rsid w:val="001F05D7"/>
    <w:rsid w:val="001F221B"/>
    <w:rsid w:val="001F52D1"/>
    <w:rsid w:val="001F5C23"/>
    <w:rsid w:val="001F5F57"/>
    <w:rsid w:val="001F5FAD"/>
    <w:rsid w:val="001F64ED"/>
    <w:rsid w:val="001F71CC"/>
    <w:rsid w:val="001F71F9"/>
    <w:rsid w:val="001F796D"/>
    <w:rsid w:val="00200F1A"/>
    <w:rsid w:val="002013CD"/>
    <w:rsid w:val="00201915"/>
    <w:rsid w:val="00201CD5"/>
    <w:rsid w:val="00202C29"/>
    <w:rsid w:val="0020501B"/>
    <w:rsid w:val="002060E1"/>
    <w:rsid w:val="00206DCE"/>
    <w:rsid w:val="002075C5"/>
    <w:rsid w:val="00210583"/>
    <w:rsid w:val="00210C2F"/>
    <w:rsid w:val="0021229F"/>
    <w:rsid w:val="002127D7"/>
    <w:rsid w:val="002127DE"/>
    <w:rsid w:val="00212AC3"/>
    <w:rsid w:val="00213AA7"/>
    <w:rsid w:val="00213AD2"/>
    <w:rsid w:val="002147F3"/>
    <w:rsid w:val="00214B1D"/>
    <w:rsid w:val="002160DB"/>
    <w:rsid w:val="0021666C"/>
    <w:rsid w:val="00216FF4"/>
    <w:rsid w:val="00220A0B"/>
    <w:rsid w:val="0022144F"/>
    <w:rsid w:val="00221663"/>
    <w:rsid w:val="00222CA7"/>
    <w:rsid w:val="0022331C"/>
    <w:rsid w:val="00223D78"/>
    <w:rsid w:val="00224933"/>
    <w:rsid w:val="00224D7B"/>
    <w:rsid w:val="00225136"/>
    <w:rsid w:val="00225530"/>
    <w:rsid w:val="00225755"/>
    <w:rsid w:val="00226385"/>
    <w:rsid w:val="002265B6"/>
    <w:rsid w:val="00230C8E"/>
    <w:rsid w:val="00231D3A"/>
    <w:rsid w:val="0023279A"/>
    <w:rsid w:val="002334B0"/>
    <w:rsid w:val="00234FAE"/>
    <w:rsid w:val="0023543C"/>
    <w:rsid w:val="00236869"/>
    <w:rsid w:val="00236BFB"/>
    <w:rsid w:val="00237660"/>
    <w:rsid w:val="0024067C"/>
    <w:rsid w:val="00242B14"/>
    <w:rsid w:val="00250D98"/>
    <w:rsid w:val="00252E65"/>
    <w:rsid w:val="0025451A"/>
    <w:rsid w:val="002567F1"/>
    <w:rsid w:val="00256A6C"/>
    <w:rsid w:val="00256E6B"/>
    <w:rsid w:val="0025764A"/>
    <w:rsid w:val="002579C1"/>
    <w:rsid w:val="00257A91"/>
    <w:rsid w:val="002613AB"/>
    <w:rsid w:val="00261428"/>
    <w:rsid w:val="00261BB7"/>
    <w:rsid w:val="00261D1C"/>
    <w:rsid w:val="00261D5C"/>
    <w:rsid w:val="00262778"/>
    <w:rsid w:val="00262B33"/>
    <w:rsid w:val="002631B7"/>
    <w:rsid w:val="00263BC0"/>
    <w:rsid w:val="002706F8"/>
    <w:rsid w:val="0027080C"/>
    <w:rsid w:val="00271F38"/>
    <w:rsid w:val="00272452"/>
    <w:rsid w:val="00273D86"/>
    <w:rsid w:val="0027693E"/>
    <w:rsid w:val="00280673"/>
    <w:rsid w:val="00281052"/>
    <w:rsid w:val="00282F9F"/>
    <w:rsid w:val="00283D08"/>
    <w:rsid w:val="00283D2B"/>
    <w:rsid w:val="0028540B"/>
    <w:rsid w:val="00285F73"/>
    <w:rsid w:val="00286E46"/>
    <w:rsid w:val="00286FCA"/>
    <w:rsid w:val="00287006"/>
    <w:rsid w:val="00287175"/>
    <w:rsid w:val="00290575"/>
    <w:rsid w:val="00291496"/>
    <w:rsid w:val="00291E46"/>
    <w:rsid w:val="00293488"/>
    <w:rsid w:val="002937EA"/>
    <w:rsid w:val="0029432C"/>
    <w:rsid w:val="0029433A"/>
    <w:rsid w:val="00295618"/>
    <w:rsid w:val="00295C92"/>
    <w:rsid w:val="00296222"/>
    <w:rsid w:val="0029694F"/>
    <w:rsid w:val="00297CF2"/>
    <w:rsid w:val="002A0EF6"/>
    <w:rsid w:val="002A1A63"/>
    <w:rsid w:val="002A2FD1"/>
    <w:rsid w:val="002A41DF"/>
    <w:rsid w:val="002A4870"/>
    <w:rsid w:val="002A55EC"/>
    <w:rsid w:val="002A5709"/>
    <w:rsid w:val="002A57B8"/>
    <w:rsid w:val="002A670E"/>
    <w:rsid w:val="002A7036"/>
    <w:rsid w:val="002A7EA6"/>
    <w:rsid w:val="002A7F67"/>
    <w:rsid w:val="002B027C"/>
    <w:rsid w:val="002B0F7D"/>
    <w:rsid w:val="002B19D4"/>
    <w:rsid w:val="002B2795"/>
    <w:rsid w:val="002B2E91"/>
    <w:rsid w:val="002B31D4"/>
    <w:rsid w:val="002B6029"/>
    <w:rsid w:val="002B629F"/>
    <w:rsid w:val="002B6B20"/>
    <w:rsid w:val="002B6CE0"/>
    <w:rsid w:val="002B7FB7"/>
    <w:rsid w:val="002C04AF"/>
    <w:rsid w:val="002C083E"/>
    <w:rsid w:val="002C2B3E"/>
    <w:rsid w:val="002C2BE6"/>
    <w:rsid w:val="002C3CF8"/>
    <w:rsid w:val="002C3FB1"/>
    <w:rsid w:val="002C4BAD"/>
    <w:rsid w:val="002C7A22"/>
    <w:rsid w:val="002D004B"/>
    <w:rsid w:val="002D0164"/>
    <w:rsid w:val="002D01C2"/>
    <w:rsid w:val="002D02DF"/>
    <w:rsid w:val="002D218B"/>
    <w:rsid w:val="002D4062"/>
    <w:rsid w:val="002D43AB"/>
    <w:rsid w:val="002D520C"/>
    <w:rsid w:val="002D547A"/>
    <w:rsid w:val="002D6643"/>
    <w:rsid w:val="002E00E0"/>
    <w:rsid w:val="002E2948"/>
    <w:rsid w:val="002E3C8C"/>
    <w:rsid w:val="002E3CB1"/>
    <w:rsid w:val="002E4BA5"/>
    <w:rsid w:val="002E50FA"/>
    <w:rsid w:val="002E5753"/>
    <w:rsid w:val="002F1272"/>
    <w:rsid w:val="002F18B1"/>
    <w:rsid w:val="002F2184"/>
    <w:rsid w:val="002F2615"/>
    <w:rsid w:val="002F3621"/>
    <w:rsid w:val="002F7254"/>
    <w:rsid w:val="002F7773"/>
    <w:rsid w:val="002F7B54"/>
    <w:rsid w:val="003019CE"/>
    <w:rsid w:val="00302261"/>
    <w:rsid w:val="0030234E"/>
    <w:rsid w:val="00304004"/>
    <w:rsid w:val="00305CF3"/>
    <w:rsid w:val="00306F1A"/>
    <w:rsid w:val="00311F69"/>
    <w:rsid w:val="00313053"/>
    <w:rsid w:val="00322982"/>
    <w:rsid w:val="003245FB"/>
    <w:rsid w:val="003248BF"/>
    <w:rsid w:val="00324A84"/>
    <w:rsid w:val="00326F8D"/>
    <w:rsid w:val="00327097"/>
    <w:rsid w:val="00327296"/>
    <w:rsid w:val="00327432"/>
    <w:rsid w:val="00327736"/>
    <w:rsid w:val="00330A0F"/>
    <w:rsid w:val="00330B30"/>
    <w:rsid w:val="00330EFE"/>
    <w:rsid w:val="00331F4C"/>
    <w:rsid w:val="00332662"/>
    <w:rsid w:val="0033399F"/>
    <w:rsid w:val="00334974"/>
    <w:rsid w:val="00334F44"/>
    <w:rsid w:val="00335428"/>
    <w:rsid w:val="00335588"/>
    <w:rsid w:val="003423B8"/>
    <w:rsid w:val="003442EB"/>
    <w:rsid w:val="00344F5E"/>
    <w:rsid w:val="00345AC8"/>
    <w:rsid w:val="0034676A"/>
    <w:rsid w:val="00347874"/>
    <w:rsid w:val="00347894"/>
    <w:rsid w:val="00350B11"/>
    <w:rsid w:val="00351836"/>
    <w:rsid w:val="00352116"/>
    <w:rsid w:val="00352F0B"/>
    <w:rsid w:val="00353A72"/>
    <w:rsid w:val="0035402C"/>
    <w:rsid w:val="003545EC"/>
    <w:rsid w:val="003552B9"/>
    <w:rsid w:val="0035571E"/>
    <w:rsid w:val="00355B2C"/>
    <w:rsid w:val="003560BD"/>
    <w:rsid w:val="00357CB2"/>
    <w:rsid w:val="00357E7C"/>
    <w:rsid w:val="003602AE"/>
    <w:rsid w:val="00363FC7"/>
    <w:rsid w:val="00364B22"/>
    <w:rsid w:val="00364F2E"/>
    <w:rsid w:val="00365065"/>
    <w:rsid w:val="003657A7"/>
    <w:rsid w:val="00366026"/>
    <w:rsid w:val="00366698"/>
    <w:rsid w:val="00366916"/>
    <w:rsid w:val="003700D6"/>
    <w:rsid w:val="00370212"/>
    <w:rsid w:val="00370327"/>
    <w:rsid w:val="003719FA"/>
    <w:rsid w:val="00371EAD"/>
    <w:rsid w:val="00373A14"/>
    <w:rsid w:val="003749E7"/>
    <w:rsid w:val="00375EE3"/>
    <w:rsid w:val="00376478"/>
    <w:rsid w:val="0037679F"/>
    <w:rsid w:val="00376859"/>
    <w:rsid w:val="00381147"/>
    <w:rsid w:val="003816A5"/>
    <w:rsid w:val="00382AAC"/>
    <w:rsid w:val="0038412B"/>
    <w:rsid w:val="003847C6"/>
    <w:rsid w:val="003864AD"/>
    <w:rsid w:val="00387E75"/>
    <w:rsid w:val="003906C4"/>
    <w:rsid w:val="00391483"/>
    <w:rsid w:val="003920F6"/>
    <w:rsid w:val="00393B5C"/>
    <w:rsid w:val="00393ED7"/>
    <w:rsid w:val="0039517B"/>
    <w:rsid w:val="00395A53"/>
    <w:rsid w:val="003A0085"/>
    <w:rsid w:val="003A0524"/>
    <w:rsid w:val="003A1121"/>
    <w:rsid w:val="003A326E"/>
    <w:rsid w:val="003A5C46"/>
    <w:rsid w:val="003A73CC"/>
    <w:rsid w:val="003A7A12"/>
    <w:rsid w:val="003B20C4"/>
    <w:rsid w:val="003B22B4"/>
    <w:rsid w:val="003B2495"/>
    <w:rsid w:val="003B62A9"/>
    <w:rsid w:val="003B7309"/>
    <w:rsid w:val="003B7C2E"/>
    <w:rsid w:val="003B7D49"/>
    <w:rsid w:val="003B7E85"/>
    <w:rsid w:val="003C04CE"/>
    <w:rsid w:val="003C094F"/>
    <w:rsid w:val="003C2600"/>
    <w:rsid w:val="003C3A98"/>
    <w:rsid w:val="003C5171"/>
    <w:rsid w:val="003C5624"/>
    <w:rsid w:val="003C6A7A"/>
    <w:rsid w:val="003C6B5C"/>
    <w:rsid w:val="003C6C36"/>
    <w:rsid w:val="003D2A65"/>
    <w:rsid w:val="003D4856"/>
    <w:rsid w:val="003D5729"/>
    <w:rsid w:val="003D784D"/>
    <w:rsid w:val="003E015F"/>
    <w:rsid w:val="003E1D77"/>
    <w:rsid w:val="003E4E22"/>
    <w:rsid w:val="003E6858"/>
    <w:rsid w:val="003E7226"/>
    <w:rsid w:val="003E7830"/>
    <w:rsid w:val="003E7F27"/>
    <w:rsid w:val="003F0166"/>
    <w:rsid w:val="003F13BF"/>
    <w:rsid w:val="003F21D8"/>
    <w:rsid w:val="003F2C75"/>
    <w:rsid w:val="003F35A5"/>
    <w:rsid w:val="003F3965"/>
    <w:rsid w:val="003F3CEF"/>
    <w:rsid w:val="003F4B3B"/>
    <w:rsid w:val="003F4E2F"/>
    <w:rsid w:val="003F5508"/>
    <w:rsid w:val="00400238"/>
    <w:rsid w:val="004029B4"/>
    <w:rsid w:val="00404214"/>
    <w:rsid w:val="00405BA4"/>
    <w:rsid w:val="004066AA"/>
    <w:rsid w:val="004070F8"/>
    <w:rsid w:val="00407A1F"/>
    <w:rsid w:val="0041101A"/>
    <w:rsid w:val="00411592"/>
    <w:rsid w:val="004119DA"/>
    <w:rsid w:val="00411F97"/>
    <w:rsid w:val="004125BF"/>
    <w:rsid w:val="004134B5"/>
    <w:rsid w:val="00413933"/>
    <w:rsid w:val="004139C0"/>
    <w:rsid w:val="00414E9B"/>
    <w:rsid w:val="004218F9"/>
    <w:rsid w:val="00423ED8"/>
    <w:rsid w:val="00424617"/>
    <w:rsid w:val="00424D6A"/>
    <w:rsid w:val="00425052"/>
    <w:rsid w:val="00425D77"/>
    <w:rsid w:val="0042630A"/>
    <w:rsid w:val="00426318"/>
    <w:rsid w:val="004271A5"/>
    <w:rsid w:val="00427B32"/>
    <w:rsid w:val="00430CA9"/>
    <w:rsid w:val="00430D7B"/>
    <w:rsid w:val="00431652"/>
    <w:rsid w:val="004331B3"/>
    <w:rsid w:val="00433BCB"/>
    <w:rsid w:val="004350D4"/>
    <w:rsid w:val="00440ADE"/>
    <w:rsid w:val="0044225E"/>
    <w:rsid w:val="004424A7"/>
    <w:rsid w:val="00442593"/>
    <w:rsid w:val="004427E4"/>
    <w:rsid w:val="00442855"/>
    <w:rsid w:val="00442EF4"/>
    <w:rsid w:val="00443D80"/>
    <w:rsid w:val="00444097"/>
    <w:rsid w:val="00444573"/>
    <w:rsid w:val="00445424"/>
    <w:rsid w:val="00445D2C"/>
    <w:rsid w:val="00447532"/>
    <w:rsid w:val="00447C4A"/>
    <w:rsid w:val="004507FA"/>
    <w:rsid w:val="004519AB"/>
    <w:rsid w:val="004525B4"/>
    <w:rsid w:val="004532A2"/>
    <w:rsid w:val="00454A94"/>
    <w:rsid w:val="00457478"/>
    <w:rsid w:val="00460083"/>
    <w:rsid w:val="00460622"/>
    <w:rsid w:val="00460833"/>
    <w:rsid w:val="004610F6"/>
    <w:rsid w:val="004633BB"/>
    <w:rsid w:val="0046364B"/>
    <w:rsid w:val="00463E3D"/>
    <w:rsid w:val="00463EF6"/>
    <w:rsid w:val="004647DC"/>
    <w:rsid w:val="0046580B"/>
    <w:rsid w:val="0046619C"/>
    <w:rsid w:val="00466FC3"/>
    <w:rsid w:val="00470E41"/>
    <w:rsid w:val="00471C9C"/>
    <w:rsid w:val="004748BA"/>
    <w:rsid w:val="00475B08"/>
    <w:rsid w:val="004765C4"/>
    <w:rsid w:val="00477601"/>
    <w:rsid w:val="00477826"/>
    <w:rsid w:val="00480DDF"/>
    <w:rsid w:val="00482F61"/>
    <w:rsid w:val="00483DEF"/>
    <w:rsid w:val="00483EDB"/>
    <w:rsid w:val="0048473C"/>
    <w:rsid w:val="004851A8"/>
    <w:rsid w:val="00485355"/>
    <w:rsid w:val="00485901"/>
    <w:rsid w:val="00487215"/>
    <w:rsid w:val="00491795"/>
    <w:rsid w:val="004929E9"/>
    <w:rsid w:val="00492B7B"/>
    <w:rsid w:val="00492FB6"/>
    <w:rsid w:val="00493C8B"/>
    <w:rsid w:val="00494B6E"/>
    <w:rsid w:val="00494D02"/>
    <w:rsid w:val="00495F2D"/>
    <w:rsid w:val="004962EF"/>
    <w:rsid w:val="0049774F"/>
    <w:rsid w:val="004A1167"/>
    <w:rsid w:val="004A241C"/>
    <w:rsid w:val="004A25D4"/>
    <w:rsid w:val="004A25FF"/>
    <w:rsid w:val="004A3CE6"/>
    <w:rsid w:val="004A62C6"/>
    <w:rsid w:val="004A63CB"/>
    <w:rsid w:val="004A7A7B"/>
    <w:rsid w:val="004B001C"/>
    <w:rsid w:val="004B1660"/>
    <w:rsid w:val="004B23E4"/>
    <w:rsid w:val="004B2BD6"/>
    <w:rsid w:val="004B2C6B"/>
    <w:rsid w:val="004B3D96"/>
    <w:rsid w:val="004B4520"/>
    <w:rsid w:val="004B4647"/>
    <w:rsid w:val="004B48CD"/>
    <w:rsid w:val="004B58B4"/>
    <w:rsid w:val="004B61BA"/>
    <w:rsid w:val="004C04A1"/>
    <w:rsid w:val="004C16D0"/>
    <w:rsid w:val="004C2083"/>
    <w:rsid w:val="004C2293"/>
    <w:rsid w:val="004C34C2"/>
    <w:rsid w:val="004C445A"/>
    <w:rsid w:val="004C50AF"/>
    <w:rsid w:val="004C591F"/>
    <w:rsid w:val="004C6E35"/>
    <w:rsid w:val="004C7097"/>
    <w:rsid w:val="004C79A0"/>
    <w:rsid w:val="004D0613"/>
    <w:rsid w:val="004D0964"/>
    <w:rsid w:val="004D21C2"/>
    <w:rsid w:val="004D22B6"/>
    <w:rsid w:val="004D4D6B"/>
    <w:rsid w:val="004D53DA"/>
    <w:rsid w:val="004D6361"/>
    <w:rsid w:val="004D662C"/>
    <w:rsid w:val="004D69BE"/>
    <w:rsid w:val="004D792C"/>
    <w:rsid w:val="004E0475"/>
    <w:rsid w:val="004E0EE1"/>
    <w:rsid w:val="004E18CF"/>
    <w:rsid w:val="004E216B"/>
    <w:rsid w:val="004E25EC"/>
    <w:rsid w:val="004E3DF6"/>
    <w:rsid w:val="004E4E19"/>
    <w:rsid w:val="004E646C"/>
    <w:rsid w:val="004E669B"/>
    <w:rsid w:val="004E6943"/>
    <w:rsid w:val="004F0E61"/>
    <w:rsid w:val="004F18AF"/>
    <w:rsid w:val="004F2ACE"/>
    <w:rsid w:val="004F3215"/>
    <w:rsid w:val="004F3603"/>
    <w:rsid w:val="004F4252"/>
    <w:rsid w:val="004F505C"/>
    <w:rsid w:val="004F594B"/>
    <w:rsid w:val="004F6974"/>
    <w:rsid w:val="00502BD7"/>
    <w:rsid w:val="005035CA"/>
    <w:rsid w:val="005038DE"/>
    <w:rsid w:val="00503F9D"/>
    <w:rsid w:val="005043C1"/>
    <w:rsid w:val="00504493"/>
    <w:rsid w:val="005045D5"/>
    <w:rsid w:val="00505231"/>
    <w:rsid w:val="005053CD"/>
    <w:rsid w:val="00505D72"/>
    <w:rsid w:val="0050607C"/>
    <w:rsid w:val="0050790E"/>
    <w:rsid w:val="005106D4"/>
    <w:rsid w:val="005113D9"/>
    <w:rsid w:val="00513467"/>
    <w:rsid w:val="00513A8A"/>
    <w:rsid w:val="00513B0A"/>
    <w:rsid w:val="0051414C"/>
    <w:rsid w:val="005145C5"/>
    <w:rsid w:val="0051513E"/>
    <w:rsid w:val="00515AB7"/>
    <w:rsid w:val="00516DDD"/>
    <w:rsid w:val="00517A01"/>
    <w:rsid w:val="0052009E"/>
    <w:rsid w:val="00520244"/>
    <w:rsid w:val="0052034E"/>
    <w:rsid w:val="005214D1"/>
    <w:rsid w:val="005216B4"/>
    <w:rsid w:val="00522061"/>
    <w:rsid w:val="00523DB2"/>
    <w:rsid w:val="00525899"/>
    <w:rsid w:val="00527A6B"/>
    <w:rsid w:val="00527F54"/>
    <w:rsid w:val="00530522"/>
    <w:rsid w:val="005330B2"/>
    <w:rsid w:val="005333BA"/>
    <w:rsid w:val="00533F6C"/>
    <w:rsid w:val="00534E41"/>
    <w:rsid w:val="00534EB1"/>
    <w:rsid w:val="00534FBA"/>
    <w:rsid w:val="00536A10"/>
    <w:rsid w:val="00537CE3"/>
    <w:rsid w:val="00537FF4"/>
    <w:rsid w:val="00540081"/>
    <w:rsid w:val="00540107"/>
    <w:rsid w:val="00540DBD"/>
    <w:rsid w:val="00541580"/>
    <w:rsid w:val="00543EC7"/>
    <w:rsid w:val="0054415C"/>
    <w:rsid w:val="00544BB1"/>
    <w:rsid w:val="00546D50"/>
    <w:rsid w:val="00547266"/>
    <w:rsid w:val="0055234D"/>
    <w:rsid w:val="00552835"/>
    <w:rsid w:val="0055308F"/>
    <w:rsid w:val="005564A4"/>
    <w:rsid w:val="0055779D"/>
    <w:rsid w:val="00557F08"/>
    <w:rsid w:val="00560397"/>
    <w:rsid w:val="0056687B"/>
    <w:rsid w:val="005671D9"/>
    <w:rsid w:val="00567597"/>
    <w:rsid w:val="005722A0"/>
    <w:rsid w:val="00572FD0"/>
    <w:rsid w:val="00574A31"/>
    <w:rsid w:val="00576802"/>
    <w:rsid w:val="0057694C"/>
    <w:rsid w:val="0057721E"/>
    <w:rsid w:val="005777EA"/>
    <w:rsid w:val="00580391"/>
    <w:rsid w:val="005817A9"/>
    <w:rsid w:val="0058217B"/>
    <w:rsid w:val="00582905"/>
    <w:rsid w:val="005840F9"/>
    <w:rsid w:val="00585B6C"/>
    <w:rsid w:val="00586905"/>
    <w:rsid w:val="005871E5"/>
    <w:rsid w:val="00590336"/>
    <w:rsid w:val="005904B1"/>
    <w:rsid w:val="00590F69"/>
    <w:rsid w:val="00591196"/>
    <w:rsid w:val="00591475"/>
    <w:rsid w:val="00593751"/>
    <w:rsid w:val="005948A6"/>
    <w:rsid w:val="00595A75"/>
    <w:rsid w:val="005A0057"/>
    <w:rsid w:val="005A0560"/>
    <w:rsid w:val="005A07C9"/>
    <w:rsid w:val="005A0BC0"/>
    <w:rsid w:val="005A1045"/>
    <w:rsid w:val="005A115A"/>
    <w:rsid w:val="005A20C9"/>
    <w:rsid w:val="005A2620"/>
    <w:rsid w:val="005A2DC9"/>
    <w:rsid w:val="005A44F7"/>
    <w:rsid w:val="005A46B4"/>
    <w:rsid w:val="005B0E94"/>
    <w:rsid w:val="005B0FC4"/>
    <w:rsid w:val="005B1A86"/>
    <w:rsid w:val="005B2C56"/>
    <w:rsid w:val="005B3B1A"/>
    <w:rsid w:val="005C020B"/>
    <w:rsid w:val="005C39D3"/>
    <w:rsid w:val="005C46A7"/>
    <w:rsid w:val="005C4750"/>
    <w:rsid w:val="005C5D2B"/>
    <w:rsid w:val="005C60A3"/>
    <w:rsid w:val="005C7D68"/>
    <w:rsid w:val="005D0E1C"/>
    <w:rsid w:val="005D24AE"/>
    <w:rsid w:val="005D2C85"/>
    <w:rsid w:val="005D5325"/>
    <w:rsid w:val="005D567B"/>
    <w:rsid w:val="005D573D"/>
    <w:rsid w:val="005D5B08"/>
    <w:rsid w:val="005D65D6"/>
    <w:rsid w:val="005E0157"/>
    <w:rsid w:val="005E0369"/>
    <w:rsid w:val="005E1029"/>
    <w:rsid w:val="005E283F"/>
    <w:rsid w:val="005E2CCF"/>
    <w:rsid w:val="005E3353"/>
    <w:rsid w:val="005E3720"/>
    <w:rsid w:val="005E3C0D"/>
    <w:rsid w:val="005E412C"/>
    <w:rsid w:val="005E5556"/>
    <w:rsid w:val="005E5687"/>
    <w:rsid w:val="005E617F"/>
    <w:rsid w:val="005E679C"/>
    <w:rsid w:val="005E6DC8"/>
    <w:rsid w:val="005E7928"/>
    <w:rsid w:val="005E79F2"/>
    <w:rsid w:val="005F00F1"/>
    <w:rsid w:val="005F0F7B"/>
    <w:rsid w:val="005F0F9B"/>
    <w:rsid w:val="005F1494"/>
    <w:rsid w:val="005F1851"/>
    <w:rsid w:val="005F280A"/>
    <w:rsid w:val="005F2A3D"/>
    <w:rsid w:val="005F363A"/>
    <w:rsid w:val="005F4884"/>
    <w:rsid w:val="005F5978"/>
    <w:rsid w:val="005F59F2"/>
    <w:rsid w:val="006010D9"/>
    <w:rsid w:val="00601E1A"/>
    <w:rsid w:val="00601EA6"/>
    <w:rsid w:val="006046C5"/>
    <w:rsid w:val="00605204"/>
    <w:rsid w:val="00605D6B"/>
    <w:rsid w:val="0060613D"/>
    <w:rsid w:val="006149B4"/>
    <w:rsid w:val="00616441"/>
    <w:rsid w:val="00616480"/>
    <w:rsid w:val="00617007"/>
    <w:rsid w:val="00617C8E"/>
    <w:rsid w:val="0062085F"/>
    <w:rsid w:val="006234D9"/>
    <w:rsid w:val="00624501"/>
    <w:rsid w:val="00626407"/>
    <w:rsid w:val="00626ADC"/>
    <w:rsid w:val="00626FE2"/>
    <w:rsid w:val="00627407"/>
    <w:rsid w:val="006276DC"/>
    <w:rsid w:val="00627E14"/>
    <w:rsid w:val="00631ACD"/>
    <w:rsid w:val="00631F13"/>
    <w:rsid w:val="006329D3"/>
    <w:rsid w:val="00632D3D"/>
    <w:rsid w:val="0063599B"/>
    <w:rsid w:val="00640B1D"/>
    <w:rsid w:val="0064103A"/>
    <w:rsid w:val="00641C3C"/>
    <w:rsid w:val="00641D6B"/>
    <w:rsid w:val="00643379"/>
    <w:rsid w:val="0064457A"/>
    <w:rsid w:val="00644A8F"/>
    <w:rsid w:val="00644E41"/>
    <w:rsid w:val="0064537B"/>
    <w:rsid w:val="00646193"/>
    <w:rsid w:val="00646509"/>
    <w:rsid w:val="00647DB4"/>
    <w:rsid w:val="00647EBC"/>
    <w:rsid w:val="00647F2B"/>
    <w:rsid w:val="00650713"/>
    <w:rsid w:val="00652993"/>
    <w:rsid w:val="00652D46"/>
    <w:rsid w:val="00652F83"/>
    <w:rsid w:val="006546D7"/>
    <w:rsid w:val="00654C9E"/>
    <w:rsid w:val="00654DB1"/>
    <w:rsid w:val="0065637A"/>
    <w:rsid w:val="00656759"/>
    <w:rsid w:val="00661280"/>
    <w:rsid w:val="006612CC"/>
    <w:rsid w:val="006651FF"/>
    <w:rsid w:val="00665582"/>
    <w:rsid w:val="00665CA8"/>
    <w:rsid w:val="0066606C"/>
    <w:rsid w:val="006660FF"/>
    <w:rsid w:val="00666AF1"/>
    <w:rsid w:val="00670D27"/>
    <w:rsid w:val="006719D7"/>
    <w:rsid w:val="00672C7B"/>
    <w:rsid w:val="006743F7"/>
    <w:rsid w:val="00674DB7"/>
    <w:rsid w:val="00675E46"/>
    <w:rsid w:val="0067644E"/>
    <w:rsid w:val="00680076"/>
    <w:rsid w:val="00681A6C"/>
    <w:rsid w:val="0068232A"/>
    <w:rsid w:val="00682A5B"/>
    <w:rsid w:val="00682D6A"/>
    <w:rsid w:val="00683686"/>
    <w:rsid w:val="00683719"/>
    <w:rsid w:val="006839C1"/>
    <w:rsid w:val="00683F61"/>
    <w:rsid w:val="006860DC"/>
    <w:rsid w:val="00686A70"/>
    <w:rsid w:val="00691576"/>
    <w:rsid w:val="00691A6B"/>
    <w:rsid w:val="006956AE"/>
    <w:rsid w:val="00696702"/>
    <w:rsid w:val="006A03A3"/>
    <w:rsid w:val="006A19B5"/>
    <w:rsid w:val="006A2588"/>
    <w:rsid w:val="006A2ADC"/>
    <w:rsid w:val="006A3995"/>
    <w:rsid w:val="006A4274"/>
    <w:rsid w:val="006A4B7D"/>
    <w:rsid w:val="006A4BA3"/>
    <w:rsid w:val="006A7A8F"/>
    <w:rsid w:val="006A7D45"/>
    <w:rsid w:val="006B1B60"/>
    <w:rsid w:val="006B2734"/>
    <w:rsid w:val="006B3D75"/>
    <w:rsid w:val="006B487D"/>
    <w:rsid w:val="006B6AE9"/>
    <w:rsid w:val="006B7924"/>
    <w:rsid w:val="006C177E"/>
    <w:rsid w:val="006C1C3C"/>
    <w:rsid w:val="006C2878"/>
    <w:rsid w:val="006C495C"/>
    <w:rsid w:val="006C5F3A"/>
    <w:rsid w:val="006C6055"/>
    <w:rsid w:val="006C6AB2"/>
    <w:rsid w:val="006C76D1"/>
    <w:rsid w:val="006D276A"/>
    <w:rsid w:val="006D3045"/>
    <w:rsid w:val="006D4010"/>
    <w:rsid w:val="006D5152"/>
    <w:rsid w:val="006D66DA"/>
    <w:rsid w:val="006E0909"/>
    <w:rsid w:val="006E0E6C"/>
    <w:rsid w:val="006E18B6"/>
    <w:rsid w:val="006E1CDE"/>
    <w:rsid w:val="006E2D34"/>
    <w:rsid w:val="006E2F2C"/>
    <w:rsid w:val="006E4714"/>
    <w:rsid w:val="006E7722"/>
    <w:rsid w:val="006F1F8F"/>
    <w:rsid w:val="006F2045"/>
    <w:rsid w:val="006F46AC"/>
    <w:rsid w:val="006F5CED"/>
    <w:rsid w:val="006F6440"/>
    <w:rsid w:val="006F792D"/>
    <w:rsid w:val="006F7D17"/>
    <w:rsid w:val="00700B76"/>
    <w:rsid w:val="00701545"/>
    <w:rsid w:val="00701798"/>
    <w:rsid w:val="00702099"/>
    <w:rsid w:val="00702805"/>
    <w:rsid w:val="007030C8"/>
    <w:rsid w:val="00705675"/>
    <w:rsid w:val="00705F76"/>
    <w:rsid w:val="007067AD"/>
    <w:rsid w:val="00706994"/>
    <w:rsid w:val="007075DA"/>
    <w:rsid w:val="007104E8"/>
    <w:rsid w:val="00710E25"/>
    <w:rsid w:val="00710ECE"/>
    <w:rsid w:val="00711140"/>
    <w:rsid w:val="00714B2B"/>
    <w:rsid w:val="00715381"/>
    <w:rsid w:val="00715693"/>
    <w:rsid w:val="007216D2"/>
    <w:rsid w:val="00723E8C"/>
    <w:rsid w:val="00724B5E"/>
    <w:rsid w:val="00725053"/>
    <w:rsid w:val="007253C3"/>
    <w:rsid w:val="00726447"/>
    <w:rsid w:val="007273E9"/>
    <w:rsid w:val="00731AE7"/>
    <w:rsid w:val="0073286C"/>
    <w:rsid w:val="0073505A"/>
    <w:rsid w:val="00735187"/>
    <w:rsid w:val="007353E4"/>
    <w:rsid w:val="00735AD1"/>
    <w:rsid w:val="00735E38"/>
    <w:rsid w:val="00737A97"/>
    <w:rsid w:val="0074078E"/>
    <w:rsid w:val="00741FE2"/>
    <w:rsid w:val="00742336"/>
    <w:rsid w:val="00743B98"/>
    <w:rsid w:val="007459A2"/>
    <w:rsid w:val="00745CE2"/>
    <w:rsid w:val="00747877"/>
    <w:rsid w:val="00750318"/>
    <w:rsid w:val="00751016"/>
    <w:rsid w:val="00751826"/>
    <w:rsid w:val="0075314F"/>
    <w:rsid w:val="007541E1"/>
    <w:rsid w:val="007543AB"/>
    <w:rsid w:val="0075466E"/>
    <w:rsid w:val="00755C4F"/>
    <w:rsid w:val="0075622D"/>
    <w:rsid w:val="00756320"/>
    <w:rsid w:val="00756BF4"/>
    <w:rsid w:val="00760FC7"/>
    <w:rsid w:val="00761E05"/>
    <w:rsid w:val="00762E88"/>
    <w:rsid w:val="00765E89"/>
    <w:rsid w:val="007662D9"/>
    <w:rsid w:val="00767101"/>
    <w:rsid w:val="00767DE1"/>
    <w:rsid w:val="007702FD"/>
    <w:rsid w:val="007704A9"/>
    <w:rsid w:val="007718B0"/>
    <w:rsid w:val="00772299"/>
    <w:rsid w:val="00772B11"/>
    <w:rsid w:val="00772E1B"/>
    <w:rsid w:val="00773A11"/>
    <w:rsid w:val="00773E47"/>
    <w:rsid w:val="00773F07"/>
    <w:rsid w:val="007746D8"/>
    <w:rsid w:val="007746F1"/>
    <w:rsid w:val="007755A6"/>
    <w:rsid w:val="00775D82"/>
    <w:rsid w:val="00775EFA"/>
    <w:rsid w:val="00776F0C"/>
    <w:rsid w:val="00780563"/>
    <w:rsid w:val="007809E4"/>
    <w:rsid w:val="00782F8C"/>
    <w:rsid w:val="00783B97"/>
    <w:rsid w:val="00783BEC"/>
    <w:rsid w:val="007845CD"/>
    <w:rsid w:val="00785C3E"/>
    <w:rsid w:val="00790B47"/>
    <w:rsid w:val="007915A6"/>
    <w:rsid w:val="0079251B"/>
    <w:rsid w:val="007927F1"/>
    <w:rsid w:val="007933A5"/>
    <w:rsid w:val="00794877"/>
    <w:rsid w:val="00794B21"/>
    <w:rsid w:val="007950AC"/>
    <w:rsid w:val="007952AE"/>
    <w:rsid w:val="00796270"/>
    <w:rsid w:val="00796290"/>
    <w:rsid w:val="007972C2"/>
    <w:rsid w:val="007A01DE"/>
    <w:rsid w:val="007A0C3D"/>
    <w:rsid w:val="007A1B5C"/>
    <w:rsid w:val="007A1F85"/>
    <w:rsid w:val="007A5975"/>
    <w:rsid w:val="007A65F7"/>
    <w:rsid w:val="007A6D83"/>
    <w:rsid w:val="007A735F"/>
    <w:rsid w:val="007A7F05"/>
    <w:rsid w:val="007B1206"/>
    <w:rsid w:val="007B1876"/>
    <w:rsid w:val="007B1D7E"/>
    <w:rsid w:val="007B429D"/>
    <w:rsid w:val="007B7791"/>
    <w:rsid w:val="007C2C85"/>
    <w:rsid w:val="007C30DA"/>
    <w:rsid w:val="007C322F"/>
    <w:rsid w:val="007C6569"/>
    <w:rsid w:val="007C69B4"/>
    <w:rsid w:val="007D1427"/>
    <w:rsid w:val="007D1CCA"/>
    <w:rsid w:val="007D4487"/>
    <w:rsid w:val="007D6B9A"/>
    <w:rsid w:val="007E0184"/>
    <w:rsid w:val="007E0454"/>
    <w:rsid w:val="007E06C0"/>
    <w:rsid w:val="007E166F"/>
    <w:rsid w:val="007E16D8"/>
    <w:rsid w:val="007E2712"/>
    <w:rsid w:val="007E4AC8"/>
    <w:rsid w:val="007E4DBB"/>
    <w:rsid w:val="007E5945"/>
    <w:rsid w:val="007F02CE"/>
    <w:rsid w:val="007F0550"/>
    <w:rsid w:val="007F070F"/>
    <w:rsid w:val="007F0DB6"/>
    <w:rsid w:val="007F14BD"/>
    <w:rsid w:val="007F165D"/>
    <w:rsid w:val="007F37CA"/>
    <w:rsid w:val="007F3D58"/>
    <w:rsid w:val="007F4EA8"/>
    <w:rsid w:val="007F4F2D"/>
    <w:rsid w:val="007F6267"/>
    <w:rsid w:val="007F6D60"/>
    <w:rsid w:val="008012D1"/>
    <w:rsid w:val="008016F6"/>
    <w:rsid w:val="00802998"/>
    <w:rsid w:val="00804B94"/>
    <w:rsid w:val="00804CC7"/>
    <w:rsid w:val="00805E17"/>
    <w:rsid w:val="00806640"/>
    <w:rsid w:val="008100B2"/>
    <w:rsid w:val="008133B6"/>
    <w:rsid w:val="008138F4"/>
    <w:rsid w:val="00813F66"/>
    <w:rsid w:val="00814395"/>
    <w:rsid w:val="008152C8"/>
    <w:rsid w:val="008160AA"/>
    <w:rsid w:val="008163C3"/>
    <w:rsid w:val="008166F7"/>
    <w:rsid w:val="00817040"/>
    <w:rsid w:val="008171F7"/>
    <w:rsid w:val="00817284"/>
    <w:rsid w:val="008173F8"/>
    <w:rsid w:val="008223BA"/>
    <w:rsid w:val="008232C2"/>
    <w:rsid w:val="00825208"/>
    <w:rsid w:val="00826E3E"/>
    <w:rsid w:val="00827C1C"/>
    <w:rsid w:val="0083119B"/>
    <w:rsid w:val="00831E09"/>
    <w:rsid w:val="00832485"/>
    <w:rsid w:val="00833695"/>
    <w:rsid w:val="008340A1"/>
    <w:rsid w:val="00834450"/>
    <w:rsid w:val="008347DD"/>
    <w:rsid w:val="00835077"/>
    <w:rsid w:val="0083684B"/>
    <w:rsid w:val="00840540"/>
    <w:rsid w:val="0084288A"/>
    <w:rsid w:val="00844E89"/>
    <w:rsid w:val="0084554D"/>
    <w:rsid w:val="00847B81"/>
    <w:rsid w:val="00847E7B"/>
    <w:rsid w:val="0085004E"/>
    <w:rsid w:val="00850E67"/>
    <w:rsid w:val="00851100"/>
    <w:rsid w:val="008516CD"/>
    <w:rsid w:val="0085727A"/>
    <w:rsid w:val="00861A28"/>
    <w:rsid w:val="00862DE6"/>
    <w:rsid w:val="00863269"/>
    <w:rsid w:val="00863F52"/>
    <w:rsid w:val="0086425D"/>
    <w:rsid w:val="00866640"/>
    <w:rsid w:val="0087180E"/>
    <w:rsid w:val="00871923"/>
    <w:rsid w:val="00872888"/>
    <w:rsid w:val="0087311F"/>
    <w:rsid w:val="008735A7"/>
    <w:rsid w:val="008736FD"/>
    <w:rsid w:val="00873CE1"/>
    <w:rsid w:val="00874138"/>
    <w:rsid w:val="008763DA"/>
    <w:rsid w:val="00876500"/>
    <w:rsid w:val="00876BDD"/>
    <w:rsid w:val="00877C48"/>
    <w:rsid w:val="00880A03"/>
    <w:rsid w:val="0088124E"/>
    <w:rsid w:val="008812CE"/>
    <w:rsid w:val="0088171A"/>
    <w:rsid w:val="00881EA6"/>
    <w:rsid w:val="00883CD0"/>
    <w:rsid w:val="00884407"/>
    <w:rsid w:val="00884692"/>
    <w:rsid w:val="008855EA"/>
    <w:rsid w:val="008866C1"/>
    <w:rsid w:val="008866E2"/>
    <w:rsid w:val="008873C4"/>
    <w:rsid w:val="00890B13"/>
    <w:rsid w:val="00891907"/>
    <w:rsid w:val="00891BE5"/>
    <w:rsid w:val="00893818"/>
    <w:rsid w:val="00893C4C"/>
    <w:rsid w:val="0089447D"/>
    <w:rsid w:val="00894702"/>
    <w:rsid w:val="008957D2"/>
    <w:rsid w:val="00895AB6"/>
    <w:rsid w:val="00895F97"/>
    <w:rsid w:val="008975D0"/>
    <w:rsid w:val="008A110D"/>
    <w:rsid w:val="008A1BC1"/>
    <w:rsid w:val="008A1ED3"/>
    <w:rsid w:val="008A2D3B"/>
    <w:rsid w:val="008A373B"/>
    <w:rsid w:val="008A3CB0"/>
    <w:rsid w:val="008A4B8C"/>
    <w:rsid w:val="008A4EB9"/>
    <w:rsid w:val="008A5038"/>
    <w:rsid w:val="008A60DD"/>
    <w:rsid w:val="008B08B6"/>
    <w:rsid w:val="008B12E0"/>
    <w:rsid w:val="008B426E"/>
    <w:rsid w:val="008B73D0"/>
    <w:rsid w:val="008B79BA"/>
    <w:rsid w:val="008C2826"/>
    <w:rsid w:val="008C3FDC"/>
    <w:rsid w:val="008C50E0"/>
    <w:rsid w:val="008C7C59"/>
    <w:rsid w:val="008D1AF3"/>
    <w:rsid w:val="008D21E6"/>
    <w:rsid w:val="008D22D7"/>
    <w:rsid w:val="008D2AB7"/>
    <w:rsid w:val="008D2BBB"/>
    <w:rsid w:val="008D334F"/>
    <w:rsid w:val="008D3C34"/>
    <w:rsid w:val="008D55B1"/>
    <w:rsid w:val="008D5930"/>
    <w:rsid w:val="008E002F"/>
    <w:rsid w:val="008E0054"/>
    <w:rsid w:val="008E0296"/>
    <w:rsid w:val="008E05E3"/>
    <w:rsid w:val="008E287A"/>
    <w:rsid w:val="008E2DAE"/>
    <w:rsid w:val="008E735B"/>
    <w:rsid w:val="008E7D72"/>
    <w:rsid w:val="008E7DCC"/>
    <w:rsid w:val="008F1611"/>
    <w:rsid w:val="008F19DD"/>
    <w:rsid w:val="008F2714"/>
    <w:rsid w:val="008F6473"/>
    <w:rsid w:val="008F6DD0"/>
    <w:rsid w:val="008F7115"/>
    <w:rsid w:val="00900DA9"/>
    <w:rsid w:val="0090231F"/>
    <w:rsid w:val="00902D83"/>
    <w:rsid w:val="00905D60"/>
    <w:rsid w:val="00905E7A"/>
    <w:rsid w:val="009063D7"/>
    <w:rsid w:val="00907EFA"/>
    <w:rsid w:val="00910170"/>
    <w:rsid w:val="009107DB"/>
    <w:rsid w:val="009111D4"/>
    <w:rsid w:val="0091312D"/>
    <w:rsid w:val="00913BE3"/>
    <w:rsid w:val="0091458E"/>
    <w:rsid w:val="009167E4"/>
    <w:rsid w:val="00917102"/>
    <w:rsid w:val="00920769"/>
    <w:rsid w:val="00921362"/>
    <w:rsid w:val="00922166"/>
    <w:rsid w:val="009223EE"/>
    <w:rsid w:val="0092312D"/>
    <w:rsid w:val="00923EC7"/>
    <w:rsid w:val="0092489D"/>
    <w:rsid w:val="00925197"/>
    <w:rsid w:val="00925E5A"/>
    <w:rsid w:val="00925ECE"/>
    <w:rsid w:val="009272A6"/>
    <w:rsid w:val="009305B2"/>
    <w:rsid w:val="00930A94"/>
    <w:rsid w:val="00931D6D"/>
    <w:rsid w:val="00931E27"/>
    <w:rsid w:val="00931EC7"/>
    <w:rsid w:val="0093473A"/>
    <w:rsid w:val="0093488C"/>
    <w:rsid w:val="00935346"/>
    <w:rsid w:val="00936585"/>
    <w:rsid w:val="009417F8"/>
    <w:rsid w:val="00942119"/>
    <w:rsid w:val="00943BEB"/>
    <w:rsid w:val="00943C13"/>
    <w:rsid w:val="00943CD1"/>
    <w:rsid w:val="00943D5C"/>
    <w:rsid w:val="009445EF"/>
    <w:rsid w:val="009448CE"/>
    <w:rsid w:val="00944BE6"/>
    <w:rsid w:val="00946B0A"/>
    <w:rsid w:val="00947042"/>
    <w:rsid w:val="009475A6"/>
    <w:rsid w:val="00950995"/>
    <w:rsid w:val="00951B87"/>
    <w:rsid w:val="00952B70"/>
    <w:rsid w:val="00954233"/>
    <w:rsid w:val="009543EE"/>
    <w:rsid w:val="00955500"/>
    <w:rsid w:val="009558C1"/>
    <w:rsid w:val="0095699F"/>
    <w:rsid w:val="009579C0"/>
    <w:rsid w:val="00960169"/>
    <w:rsid w:val="00960CCD"/>
    <w:rsid w:val="009618A0"/>
    <w:rsid w:val="00961FD9"/>
    <w:rsid w:val="00963B9F"/>
    <w:rsid w:val="00964E30"/>
    <w:rsid w:val="00964F67"/>
    <w:rsid w:val="00965082"/>
    <w:rsid w:val="00965CBA"/>
    <w:rsid w:val="009665F9"/>
    <w:rsid w:val="009703CD"/>
    <w:rsid w:val="009707F8"/>
    <w:rsid w:val="00970B6B"/>
    <w:rsid w:val="00972173"/>
    <w:rsid w:val="009744E0"/>
    <w:rsid w:val="009745EC"/>
    <w:rsid w:val="00974F29"/>
    <w:rsid w:val="009756C6"/>
    <w:rsid w:val="0097619F"/>
    <w:rsid w:val="0097769E"/>
    <w:rsid w:val="00980A35"/>
    <w:rsid w:val="00980B7D"/>
    <w:rsid w:val="0098172A"/>
    <w:rsid w:val="00983727"/>
    <w:rsid w:val="009845BF"/>
    <w:rsid w:val="0098499C"/>
    <w:rsid w:val="00984C77"/>
    <w:rsid w:val="00984D27"/>
    <w:rsid w:val="009850FF"/>
    <w:rsid w:val="00985747"/>
    <w:rsid w:val="00985B97"/>
    <w:rsid w:val="00985F4F"/>
    <w:rsid w:val="0098750C"/>
    <w:rsid w:val="00991061"/>
    <w:rsid w:val="00991553"/>
    <w:rsid w:val="00992E65"/>
    <w:rsid w:val="00993240"/>
    <w:rsid w:val="00996E36"/>
    <w:rsid w:val="0099726E"/>
    <w:rsid w:val="009A0163"/>
    <w:rsid w:val="009A0B17"/>
    <w:rsid w:val="009A0EE6"/>
    <w:rsid w:val="009A1E30"/>
    <w:rsid w:val="009A261E"/>
    <w:rsid w:val="009A27BC"/>
    <w:rsid w:val="009A296C"/>
    <w:rsid w:val="009A32A8"/>
    <w:rsid w:val="009A5B48"/>
    <w:rsid w:val="009A60FC"/>
    <w:rsid w:val="009A72F6"/>
    <w:rsid w:val="009B112F"/>
    <w:rsid w:val="009B383D"/>
    <w:rsid w:val="009B5651"/>
    <w:rsid w:val="009B6650"/>
    <w:rsid w:val="009B791B"/>
    <w:rsid w:val="009B7A29"/>
    <w:rsid w:val="009C0323"/>
    <w:rsid w:val="009C092D"/>
    <w:rsid w:val="009C0AE2"/>
    <w:rsid w:val="009C1B8D"/>
    <w:rsid w:val="009C22B1"/>
    <w:rsid w:val="009C2FCC"/>
    <w:rsid w:val="009C3759"/>
    <w:rsid w:val="009C49F9"/>
    <w:rsid w:val="009C4ABF"/>
    <w:rsid w:val="009C624E"/>
    <w:rsid w:val="009C73FF"/>
    <w:rsid w:val="009D1281"/>
    <w:rsid w:val="009D1D72"/>
    <w:rsid w:val="009D1F01"/>
    <w:rsid w:val="009D20AD"/>
    <w:rsid w:val="009D2188"/>
    <w:rsid w:val="009D2604"/>
    <w:rsid w:val="009D2C09"/>
    <w:rsid w:val="009D336D"/>
    <w:rsid w:val="009D3D02"/>
    <w:rsid w:val="009D55E7"/>
    <w:rsid w:val="009D5B2B"/>
    <w:rsid w:val="009D5C22"/>
    <w:rsid w:val="009E1E65"/>
    <w:rsid w:val="009E63DB"/>
    <w:rsid w:val="009E734C"/>
    <w:rsid w:val="009E73AD"/>
    <w:rsid w:val="009E7672"/>
    <w:rsid w:val="009E7861"/>
    <w:rsid w:val="009E7C57"/>
    <w:rsid w:val="009F10C5"/>
    <w:rsid w:val="009F1901"/>
    <w:rsid w:val="009F1F91"/>
    <w:rsid w:val="009F4C82"/>
    <w:rsid w:val="009F6246"/>
    <w:rsid w:val="009F6400"/>
    <w:rsid w:val="009F68CF"/>
    <w:rsid w:val="009F72A9"/>
    <w:rsid w:val="00A001EA"/>
    <w:rsid w:val="00A0080D"/>
    <w:rsid w:val="00A00E54"/>
    <w:rsid w:val="00A00FC8"/>
    <w:rsid w:val="00A032B8"/>
    <w:rsid w:val="00A0546D"/>
    <w:rsid w:val="00A07BEB"/>
    <w:rsid w:val="00A10284"/>
    <w:rsid w:val="00A10FBF"/>
    <w:rsid w:val="00A11915"/>
    <w:rsid w:val="00A132CB"/>
    <w:rsid w:val="00A15290"/>
    <w:rsid w:val="00A15C1A"/>
    <w:rsid w:val="00A163FD"/>
    <w:rsid w:val="00A16FDD"/>
    <w:rsid w:val="00A170D0"/>
    <w:rsid w:val="00A20965"/>
    <w:rsid w:val="00A2129E"/>
    <w:rsid w:val="00A21E05"/>
    <w:rsid w:val="00A223E4"/>
    <w:rsid w:val="00A2557F"/>
    <w:rsid w:val="00A26266"/>
    <w:rsid w:val="00A26671"/>
    <w:rsid w:val="00A30285"/>
    <w:rsid w:val="00A30B5D"/>
    <w:rsid w:val="00A31DB3"/>
    <w:rsid w:val="00A32308"/>
    <w:rsid w:val="00A32925"/>
    <w:rsid w:val="00A32A8D"/>
    <w:rsid w:val="00A32AC4"/>
    <w:rsid w:val="00A32CA1"/>
    <w:rsid w:val="00A33E75"/>
    <w:rsid w:val="00A34E75"/>
    <w:rsid w:val="00A35A28"/>
    <w:rsid w:val="00A35F46"/>
    <w:rsid w:val="00A36BD7"/>
    <w:rsid w:val="00A37D7C"/>
    <w:rsid w:val="00A403E0"/>
    <w:rsid w:val="00A427BF"/>
    <w:rsid w:val="00A4370A"/>
    <w:rsid w:val="00A437EB"/>
    <w:rsid w:val="00A43CC4"/>
    <w:rsid w:val="00A44C3B"/>
    <w:rsid w:val="00A44C84"/>
    <w:rsid w:val="00A46D8D"/>
    <w:rsid w:val="00A50D75"/>
    <w:rsid w:val="00A50E3E"/>
    <w:rsid w:val="00A517A9"/>
    <w:rsid w:val="00A53D5C"/>
    <w:rsid w:val="00A551BD"/>
    <w:rsid w:val="00A56039"/>
    <w:rsid w:val="00A573B0"/>
    <w:rsid w:val="00A57C3A"/>
    <w:rsid w:val="00A6216A"/>
    <w:rsid w:val="00A62A1D"/>
    <w:rsid w:val="00A63860"/>
    <w:rsid w:val="00A64E5F"/>
    <w:rsid w:val="00A65BE0"/>
    <w:rsid w:val="00A66813"/>
    <w:rsid w:val="00A70438"/>
    <w:rsid w:val="00A70AB6"/>
    <w:rsid w:val="00A70F9A"/>
    <w:rsid w:val="00A736D8"/>
    <w:rsid w:val="00A746D5"/>
    <w:rsid w:val="00A7480F"/>
    <w:rsid w:val="00A74A30"/>
    <w:rsid w:val="00A75F23"/>
    <w:rsid w:val="00A77343"/>
    <w:rsid w:val="00A80DA8"/>
    <w:rsid w:val="00A8140E"/>
    <w:rsid w:val="00A814C3"/>
    <w:rsid w:val="00A820D9"/>
    <w:rsid w:val="00A83E97"/>
    <w:rsid w:val="00A85AE3"/>
    <w:rsid w:val="00A85C69"/>
    <w:rsid w:val="00A87BF4"/>
    <w:rsid w:val="00A91149"/>
    <w:rsid w:val="00A91ED5"/>
    <w:rsid w:val="00A92316"/>
    <w:rsid w:val="00A924D9"/>
    <w:rsid w:val="00A92AE6"/>
    <w:rsid w:val="00A936DC"/>
    <w:rsid w:val="00A93C43"/>
    <w:rsid w:val="00A9444A"/>
    <w:rsid w:val="00A9517C"/>
    <w:rsid w:val="00A95719"/>
    <w:rsid w:val="00A957C8"/>
    <w:rsid w:val="00A96B9B"/>
    <w:rsid w:val="00A970B1"/>
    <w:rsid w:val="00AA0952"/>
    <w:rsid w:val="00AA0C20"/>
    <w:rsid w:val="00AA1EAC"/>
    <w:rsid w:val="00AA30DD"/>
    <w:rsid w:val="00AA315F"/>
    <w:rsid w:val="00AA5B01"/>
    <w:rsid w:val="00AA5B16"/>
    <w:rsid w:val="00AB01AE"/>
    <w:rsid w:val="00AB0B4D"/>
    <w:rsid w:val="00AB27C6"/>
    <w:rsid w:val="00AB329F"/>
    <w:rsid w:val="00AB3F92"/>
    <w:rsid w:val="00AB5BBD"/>
    <w:rsid w:val="00AB68F6"/>
    <w:rsid w:val="00AB694E"/>
    <w:rsid w:val="00AB71E4"/>
    <w:rsid w:val="00AC069B"/>
    <w:rsid w:val="00AC0C2B"/>
    <w:rsid w:val="00AC1489"/>
    <w:rsid w:val="00AC1F6D"/>
    <w:rsid w:val="00AC3B23"/>
    <w:rsid w:val="00AD116B"/>
    <w:rsid w:val="00AD123B"/>
    <w:rsid w:val="00AD1E0B"/>
    <w:rsid w:val="00AD1EE4"/>
    <w:rsid w:val="00AD29BC"/>
    <w:rsid w:val="00AD30B2"/>
    <w:rsid w:val="00AD3D48"/>
    <w:rsid w:val="00AD45FB"/>
    <w:rsid w:val="00AD5AFE"/>
    <w:rsid w:val="00AD741E"/>
    <w:rsid w:val="00AD7A5D"/>
    <w:rsid w:val="00AE0B8B"/>
    <w:rsid w:val="00AE0F72"/>
    <w:rsid w:val="00AE29BB"/>
    <w:rsid w:val="00AE4590"/>
    <w:rsid w:val="00AE4B71"/>
    <w:rsid w:val="00AE5FD2"/>
    <w:rsid w:val="00AF0627"/>
    <w:rsid w:val="00AF0A95"/>
    <w:rsid w:val="00AF1851"/>
    <w:rsid w:val="00AF1875"/>
    <w:rsid w:val="00AF1DCC"/>
    <w:rsid w:val="00AF1E60"/>
    <w:rsid w:val="00AF2BCD"/>
    <w:rsid w:val="00AF562A"/>
    <w:rsid w:val="00AF569C"/>
    <w:rsid w:val="00AF5DA9"/>
    <w:rsid w:val="00AF62AA"/>
    <w:rsid w:val="00AF72AF"/>
    <w:rsid w:val="00AF7881"/>
    <w:rsid w:val="00B01559"/>
    <w:rsid w:val="00B017E0"/>
    <w:rsid w:val="00B0207F"/>
    <w:rsid w:val="00B024F8"/>
    <w:rsid w:val="00B04078"/>
    <w:rsid w:val="00B04743"/>
    <w:rsid w:val="00B06301"/>
    <w:rsid w:val="00B0673C"/>
    <w:rsid w:val="00B076E1"/>
    <w:rsid w:val="00B10FDA"/>
    <w:rsid w:val="00B11215"/>
    <w:rsid w:val="00B11DB1"/>
    <w:rsid w:val="00B11E6C"/>
    <w:rsid w:val="00B12071"/>
    <w:rsid w:val="00B1243A"/>
    <w:rsid w:val="00B13388"/>
    <w:rsid w:val="00B14949"/>
    <w:rsid w:val="00B21596"/>
    <w:rsid w:val="00B2169E"/>
    <w:rsid w:val="00B21DFC"/>
    <w:rsid w:val="00B233E4"/>
    <w:rsid w:val="00B241F9"/>
    <w:rsid w:val="00B257F7"/>
    <w:rsid w:val="00B26236"/>
    <w:rsid w:val="00B30DD1"/>
    <w:rsid w:val="00B30EEC"/>
    <w:rsid w:val="00B328AF"/>
    <w:rsid w:val="00B34713"/>
    <w:rsid w:val="00B35C37"/>
    <w:rsid w:val="00B36796"/>
    <w:rsid w:val="00B37BAF"/>
    <w:rsid w:val="00B405B2"/>
    <w:rsid w:val="00B41B15"/>
    <w:rsid w:val="00B43F4C"/>
    <w:rsid w:val="00B457CB"/>
    <w:rsid w:val="00B47ABD"/>
    <w:rsid w:val="00B51685"/>
    <w:rsid w:val="00B51D7E"/>
    <w:rsid w:val="00B52CDC"/>
    <w:rsid w:val="00B53A6B"/>
    <w:rsid w:val="00B53E4D"/>
    <w:rsid w:val="00B53FD1"/>
    <w:rsid w:val="00B54550"/>
    <w:rsid w:val="00B54760"/>
    <w:rsid w:val="00B54F20"/>
    <w:rsid w:val="00B5719F"/>
    <w:rsid w:val="00B60AFC"/>
    <w:rsid w:val="00B633FD"/>
    <w:rsid w:val="00B64CBD"/>
    <w:rsid w:val="00B66234"/>
    <w:rsid w:val="00B664AD"/>
    <w:rsid w:val="00B668DB"/>
    <w:rsid w:val="00B66986"/>
    <w:rsid w:val="00B67752"/>
    <w:rsid w:val="00B70247"/>
    <w:rsid w:val="00B7097C"/>
    <w:rsid w:val="00B726D9"/>
    <w:rsid w:val="00B736C4"/>
    <w:rsid w:val="00B742FE"/>
    <w:rsid w:val="00B74FCC"/>
    <w:rsid w:val="00B752BB"/>
    <w:rsid w:val="00B754FE"/>
    <w:rsid w:val="00B76DDD"/>
    <w:rsid w:val="00B77C85"/>
    <w:rsid w:val="00B81238"/>
    <w:rsid w:val="00B84CC6"/>
    <w:rsid w:val="00B86E0E"/>
    <w:rsid w:val="00B9003C"/>
    <w:rsid w:val="00B924CF"/>
    <w:rsid w:val="00B92B06"/>
    <w:rsid w:val="00B93607"/>
    <w:rsid w:val="00B9390A"/>
    <w:rsid w:val="00B94BE8"/>
    <w:rsid w:val="00B9764A"/>
    <w:rsid w:val="00BA0C0F"/>
    <w:rsid w:val="00BA1E12"/>
    <w:rsid w:val="00BA2745"/>
    <w:rsid w:val="00BA2DF4"/>
    <w:rsid w:val="00BA3E48"/>
    <w:rsid w:val="00BA3EDB"/>
    <w:rsid w:val="00BA5783"/>
    <w:rsid w:val="00BA6516"/>
    <w:rsid w:val="00BA69D3"/>
    <w:rsid w:val="00BA71CB"/>
    <w:rsid w:val="00BB0646"/>
    <w:rsid w:val="00BB06EA"/>
    <w:rsid w:val="00BB10A5"/>
    <w:rsid w:val="00BB2AE9"/>
    <w:rsid w:val="00BB46E5"/>
    <w:rsid w:val="00BB5B17"/>
    <w:rsid w:val="00BB5F13"/>
    <w:rsid w:val="00BB7291"/>
    <w:rsid w:val="00BB7816"/>
    <w:rsid w:val="00BB7839"/>
    <w:rsid w:val="00BC038D"/>
    <w:rsid w:val="00BC17A1"/>
    <w:rsid w:val="00BC21E7"/>
    <w:rsid w:val="00BC2A84"/>
    <w:rsid w:val="00BC3768"/>
    <w:rsid w:val="00BC3959"/>
    <w:rsid w:val="00BC3E30"/>
    <w:rsid w:val="00BC4B12"/>
    <w:rsid w:val="00BC4B27"/>
    <w:rsid w:val="00BC5691"/>
    <w:rsid w:val="00BC6987"/>
    <w:rsid w:val="00BC72DA"/>
    <w:rsid w:val="00BC77B2"/>
    <w:rsid w:val="00BC78A8"/>
    <w:rsid w:val="00BD025E"/>
    <w:rsid w:val="00BD0909"/>
    <w:rsid w:val="00BD1B99"/>
    <w:rsid w:val="00BD2CCA"/>
    <w:rsid w:val="00BD36AB"/>
    <w:rsid w:val="00BD5545"/>
    <w:rsid w:val="00BE0EEF"/>
    <w:rsid w:val="00BE2FB6"/>
    <w:rsid w:val="00BE393A"/>
    <w:rsid w:val="00BE641F"/>
    <w:rsid w:val="00BE65F1"/>
    <w:rsid w:val="00BE720E"/>
    <w:rsid w:val="00BF22F7"/>
    <w:rsid w:val="00BF515B"/>
    <w:rsid w:val="00BF606F"/>
    <w:rsid w:val="00BF67F0"/>
    <w:rsid w:val="00BF699E"/>
    <w:rsid w:val="00C000B6"/>
    <w:rsid w:val="00C0063D"/>
    <w:rsid w:val="00C00857"/>
    <w:rsid w:val="00C01363"/>
    <w:rsid w:val="00C01896"/>
    <w:rsid w:val="00C01BFA"/>
    <w:rsid w:val="00C02A45"/>
    <w:rsid w:val="00C0337E"/>
    <w:rsid w:val="00C03698"/>
    <w:rsid w:val="00C03ABC"/>
    <w:rsid w:val="00C04808"/>
    <w:rsid w:val="00C1094F"/>
    <w:rsid w:val="00C10BBF"/>
    <w:rsid w:val="00C11038"/>
    <w:rsid w:val="00C11477"/>
    <w:rsid w:val="00C129A1"/>
    <w:rsid w:val="00C12EBB"/>
    <w:rsid w:val="00C1307E"/>
    <w:rsid w:val="00C13CCD"/>
    <w:rsid w:val="00C150EC"/>
    <w:rsid w:val="00C16409"/>
    <w:rsid w:val="00C166D3"/>
    <w:rsid w:val="00C17C5F"/>
    <w:rsid w:val="00C22CF5"/>
    <w:rsid w:val="00C23B41"/>
    <w:rsid w:val="00C24CED"/>
    <w:rsid w:val="00C27A48"/>
    <w:rsid w:val="00C27C66"/>
    <w:rsid w:val="00C27E39"/>
    <w:rsid w:val="00C3207C"/>
    <w:rsid w:val="00C32E37"/>
    <w:rsid w:val="00C32E4F"/>
    <w:rsid w:val="00C33680"/>
    <w:rsid w:val="00C33B1E"/>
    <w:rsid w:val="00C34F08"/>
    <w:rsid w:val="00C35133"/>
    <w:rsid w:val="00C373C8"/>
    <w:rsid w:val="00C40BFB"/>
    <w:rsid w:val="00C43950"/>
    <w:rsid w:val="00C45444"/>
    <w:rsid w:val="00C459F8"/>
    <w:rsid w:val="00C46212"/>
    <w:rsid w:val="00C46442"/>
    <w:rsid w:val="00C47043"/>
    <w:rsid w:val="00C47467"/>
    <w:rsid w:val="00C501B8"/>
    <w:rsid w:val="00C501D7"/>
    <w:rsid w:val="00C50403"/>
    <w:rsid w:val="00C518EB"/>
    <w:rsid w:val="00C524E1"/>
    <w:rsid w:val="00C5384F"/>
    <w:rsid w:val="00C54FA9"/>
    <w:rsid w:val="00C61A40"/>
    <w:rsid w:val="00C63A29"/>
    <w:rsid w:val="00C63E44"/>
    <w:rsid w:val="00C64595"/>
    <w:rsid w:val="00C67231"/>
    <w:rsid w:val="00C679F9"/>
    <w:rsid w:val="00C702B9"/>
    <w:rsid w:val="00C71405"/>
    <w:rsid w:val="00C729A5"/>
    <w:rsid w:val="00C72E41"/>
    <w:rsid w:val="00C75492"/>
    <w:rsid w:val="00C75781"/>
    <w:rsid w:val="00C75DD2"/>
    <w:rsid w:val="00C7652C"/>
    <w:rsid w:val="00C76932"/>
    <w:rsid w:val="00C76A34"/>
    <w:rsid w:val="00C76D07"/>
    <w:rsid w:val="00C77282"/>
    <w:rsid w:val="00C80D0F"/>
    <w:rsid w:val="00C80FA8"/>
    <w:rsid w:val="00C81845"/>
    <w:rsid w:val="00C81D09"/>
    <w:rsid w:val="00C8225D"/>
    <w:rsid w:val="00C83702"/>
    <w:rsid w:val="00C84844"/>
    <w:rsid w:val="00C85D9B"/>
    <w:rsid w:val="00C86392"/>
    <w:rsid w:val="00C873A7"/>
    <w:rsid w:val="00C87B64"/>
    <w:rsid w:val="00C9042A"/>
    <w:rsid w:val="00C9099A"/>
    <w:rsid w:val="00C90B71"/>
    <w:rsid w:val="00C90DBD"/>
    <w:rsid w:val="00C90F8A"/>
    <w:rsid w:val="00C93776"/>
    <w:rsid w:val="00C93FF2"/>
    <w:rsid w:val="00C94F32"/>
    <w:rsid w:val="00C97DD0"/>
    <w:rsid w:val="00CA0C22"/>
    <w:rsid w:val="00CA0F11"/>
    <w:rsid w:val="00CA1BC0"/>
    <w:rsid w:val="00CA2564"/>
    <w:rsid w:val="00CA4975"/>
    <w:rsid w:val="00CA510F"/>
    <w:rsid w:val="00CA5BF7"/>
    <w:rsid w:val="00CA5F84"/>
    <w:rsid w:val="00CA6924"/>
    <w:rsid w:val="00CA738D"/>
    <w:rsid w:val="00CA7793"/>
    <w:rsid w:val="00CB086F"/>
    <w:rsid w:val="00CB0FD4"/>
    <w:rsid w:val="00CB25F3"/>
    <w:rsid w:val="00CB2A60"/>
    <w:rsid w:val="00CB527E"/>
    <w:rsid w:val="00CB6308"/>
    <w:rsid w:val="00CB6A23"/>
    <w:rsid w:val="00CB74F7"/>
    <w:rsid w:val="00CC42E5"/>
    <w:rsid w:val="00CC4B82"/>
    <w:rsid w:val="00CC4EB5"/>
    <w:rsid w:val="00CC5A76"/>
    <w:rsid w:val="00CC5D82"/>
    <w:rsid w:val="00CC6578"/>
    <w:rsid w:val="00CD08A3"/>
    <w:rsid w:val="00CD1776"/>
    <w:rsid w:val="00CD3E4B"/>
    <w:rsid w:val="00CD40F7"/>
    <w:rsid w:val="00CD72A4"/>
    <w:rsid w:val="00CD75F7"/>
    <w:rsid w:val="00CD7706"/>
    <w:rsid w:val="00CD7E53"/>
    <w:rsid w:val="00CE0387"/>
    <w:rsid w:val="00CE07C1"/>
    <w:rsid w:val="00CE2DEF"/>
    <w:rsid w:val="00CE46FF"/>
    <w:rsid w:val="00CE6AEE"/>
    <w:rsid w:val="00CE74C0"/>
    <w:rsid w:val="00CE7B23"/>
    <w:rsid w:val="00CF05B3"/>
    <w:rsid w:val="00CF1895"/>
    <w:rsid w:val="00CF1905"/>
    <w:rsid w:val="00CF1B18"/>
    <w:rsid w:val="00CF23D5"/>
    <w:rsid w:val="00CF5B02"/>
    <w:rsid w:val="00CF65A5"/>
    <w:rsid w:val="00CF6862"/>
    <w:rsid w:val="00CF7A73"/>
    <w:rsid w:val="00D01E7E"/>
    <w:rsid w:val="00D01F87"/>
    <w:rsid w:val="00D02AA0"/>
    <w:rsid w:val="00D02EFA"/>
    <w:rsid w:val="00D038A8"/>
    <w:rsid w:val="00D05FC3"/>
    <w:rsid w:val="00D1020B"/>
    <w:rsid w:val="00D1091E"/>
    <w:rsid w:val="00D10ADF"/>
    <w:rsid w:val="00D10C24"/>
    <w:rsid w:val="00D116B2"/>
    <w:rsid w:val="00D1209B"/>
    <w:rsid w:val="00D13530"/>
    <w:rsid w:val="00D13659"/>
    <w:rsid w:val="00D1385D"/>
    <w:rsid w:val="00D13AE4"/>
    <w:rsid w:val="00D15D9B"/>
    <w:rsid w:val="00D15DB6"/>
    <w:rsid w:val="00D163EA"/>
    <w:rsid w:val="00D16D27"/>
    <w:rsid w:val="00D1714B"/>
    <w:rsid w:val="00D1727C"/>
    <w:rsid w:val="00D24B51"/>
    <w:rsid w:val="00D24CDA"/>
    <w:rsid w:val="00D30232"/>
    <w:rsid w:val="00D303F9"/>
    <w:rsid w:val="00D31FAB"/>
    <w:rsid w:val="00D33CAD"/>
    <w:rsid w:val="00D349E2"/>
    <w:rsid w:val="00D34A16"/>
    <w:rsid w:val="00D354D4"/>
    <w:rsid w:val="00D358E1"/>
    <w:rsid w:val="00D36B27"/>
    <w:rsid w:val="00D37B2F"/>
    <w:rsid w:val="00D42A34"/>
    <w:rsid w:val="00D434AB"/>
    <w:rsid w:val="00D43573"/>
    <w:rsid w:val="00D43CAF"/>
    <w:rsid w:val="00D43E8A"/>
    <w:rsid w:val="00D4493C"/>
    <w:rsid w:val="00D44BC7"/>
    <w:rsid w:val="00D453F8"/>
    <w:rsid w:val="00D47081"/>
    <w:rsid w:val="00D47AC1"/>
    <w:rsid w:val="00D50A0A"/>
    <w:rsid w:val="00D51A2F"/>
    <w:rsid w:val="00D52F59"/>
    <w:rsid w:val="00D55069"/>
    <w:rsid w:val="00D5601D"/>
    <w:rsid w:val="00D6103E"/>
    <w:rsid w:val="00D619B0"/>
    <w:rsid w:val="00D63D47"/>
    <w:rsid w:val="00D6658D"/>
    <w:rsid w:val="00D668FB"/>
    <w:rsid w:val="00D7025F"/>
    <w:rsid w:val="00D71762"/>
    <w:rsid w:val="00D71A9F"/>
    <w:rsid w:val="00D720EC"/>
    <w:rsid w:val="00D73C06"/>
    <w:rsid w:val="00D75307"/>
    <w:rsid w:val="00D75A7C"/>
    <w:rsid w:val="00D76697"/>
    <w:rsid w:val="00D76882"/>
    <w:rsid w:val="00D7744B"/>
    <w:rsid w:val="00D80EDD"/>
    <w:rsid w:val="00D81219"/>
    <w:rsid w:val="00D8399F"/>
    <w:rsid w:val="00D84079"/>
    <w:rsid w:val="00D924B4"/>
    <w:rsid w:val="00D9276A"/>
    <w:rsid w:val="00D94A6B"/>
    <w:rsid w:val="00D95A16"/>
    <w:rsid w:val="00D96C76"/>
    <w:rsid w:val="00DA02D8"/>
    <w:rsid w:val="00DA059F"/>
    <w:rsid w:val="00DA0CA6"/>
    <w:rsid w:val="00DA1E6C"/>
    <w:rsid w:val="00DA2197"/>
    <w:rsid w:val="00DA5DFD"/>
    <w:rsid w:val="00DA6C74"/>
    <w:rsid w:val="00DB352E"/>
    <w:rsid w:val="00DB4C7E"/>
    <w:rsid w:val="00DB553D"/>
    <w:rsid w:val="00DC13D7"/>
    <w:rsid w:val="00DC1A79"/>
    <w:rsid w:val="00DC1B14"/>
    <w:rsid w:val="00DC34FE"/>
    <w:rsid w:val="00DC374C"/>
    <w:rsid w:val="00DC4DBA"/>
    <w:rsid w:val="00DC5F06"/>
    <w:rsid w:val="00DC6763"/>
    <w:rsid w:val="00DC6E36"/>
    <w:rsid w:val="00DC7439"/>
    <w:rsid w:val="00DC78A0"/>
    <w:rsid w:val="00DC7D93"/>
    <w:rsid w:val="00DD0826"/>
    <w:rsid w:val="00DD1D0C"/>
    <w:rsid w:val="00DD31E5"/>
    <w:rsid w:val="00DD3615"/>
    <w:rsid w:val="00DD4A47"/>
    <w:rsid w:val="00DD5A05"/>
    <w:rsid w:val="00DD5A21"/>
    <w:rsid w:val="00DD5D48"/>
    <w:rsid w:val="00DD6380"/>
    <w:rsid w:val="00DD6B91"/>
    <w:rsid w:val="00DD7A0B"/>
    <w:rsid w:val="00DE0F70"/>
    <w:rsid w:val="00DE2209"/>
    <w:rsid w:val="00DE3A44"/>
    <w:rsid w:val="00DE42C9"/>
    <w:rsid w:val="00DE4A03"/>
    <w:rsid w:val="00DE4D9A"/>
    <w:rsid w:val="00DE54D4"/>
    <w:rsid w:val="00DE622A"/>
    <w:rsid w:val="00DE7F0E"/>
    <w:rsid w:val="00DF05FD"/>
    <w:rsid w:val="00DF13DD"/>
    <w:rsid w:val="00DF17A9"/>
    <w:rsid w:val="00DF1F78"/>
    <w:rsid w:val="00DF3192"/>
    <w:rsid w:val="00DF3AA3"/>
    <w:rsid w:val="00DF57C3"/>
    <w:rsid w:val="00DF6EF0"/>
    <w:rsid w:val="00DF7318"/>
    <w:rsid w:val="00E00529"/>
    <w:rsid w:val="00E010B5"/>
    <w:rsid w:val="00E01133"/>
    <w:rsid w:val="00E02267"/>
    <w:rsid w:val="00E03819"/>
    <w:rsid w:val="00E047B8"/>
    <w:rsid w:val="00E07638"/>
    <w:rsid w:val="00E079F1"/>
    <w:rsid w:val="00E07BA4"/>
    <w:rsid w:val="00E1171A"/>
    <w:rsid w:val="00E118F9"/>
    <w:rsid w:val="00E11E8F"/>
    <w:rsid w:val="00E11E99"/>
    <w:rsid w:val="00E1209D"/>
    <w:rsid w:val="00E120A6"/>
    <w:rsid w:val="00E12704"/>
    <w:rsid w:val="00E16F50"/>
    <w:rsid w:val="00E2130B"/>
    <w:rsid w:val="00E23486"/>
    <w:rsid w:val="00E23C03"/>
    <w:rsid w:val="00E24CB3"/>
    <w:rsid w:val="00E24E62"/>
    <w:rsid w:val="00E252C7"/>
    <w:rsid w:val="00E25D13"/>
    <w:rsid w:val="00E2606A"/>
    <w:rsid w:val="00E26428"/>
    <w:rsid w:val="00E2674A"/>
    <w:rsid w:val="00E26A08"/>
    <w:rsid w:val="00E26CC7"/>
    <w:rsid w:val="00E31AED"/>
    <w:rsid w:val="00E325A7"/>
    <w:rsid w:val="00E33FBD"/>
    <w:rsid w:val="00E3474C"/>
    <w:rsid w:val="00E3481A"/>
    <w:rsid w:val="00E35A3F"/>
    <w:rsid w:val="00E35ECC"/>
    <w:rsid w:val="00E3643E"/>
    <w:rsid w:val="00E37AEF"/>
    <w:rsid w:val="00E40131"/>
    <w:rsid w:val="00E4095B"/>
    <w:rsid w:val="00E425D8"/>
    <w:rsid w:val="00E43911"/>
    <w:rsid w:val="00E46FAE"/>
    <w:rsid w:val="00E50419"/>
    <w:rsid w:val="00E516EE"/>
    <w:rsid w:val="00E522D3"/>
    <w:rsid w:val="00E5427A"/>
    <w:rsid w:val="00E54529"/>
    <w:rsid w:val="00E55576"/>
    <w:rsid w:val="00E56E11"/>
    <w:rsid w:val="00E57040"/>
    <w:rsid w:val="00E57300"/>
    <w:rsid w:val="00E573A6"/>
    <w:rsid w:val="00E60931"/>
    <w:rsid w:val="00E62A12"/>
    <w:rsid w:val="00E6396B"/>
    <w:rsid w:val="00E641B8"/>
    <w:rsid w:val="00E64299"/>
    <w:rsid w:val="00E647B2"/>
    <w:rsid w:val="00E64B00"/>
    <w:rsid w:val="00E66789"/>
    <w:rsid w:val="00E668D3"/>
    <w:rsid w:val="00E70E7B"/>
    <w:rsid w:val="00E70ED0"/>
    <w:rsid w:val="00E73076"/>
    <w:rsid w:val="00E73259"/>
    <w:rsid w:val="00E75EE7"/>
    <w:rsid w:val="00E7609A"/>
    <w:rsid w:val="00E76A51"/>
    <w:rsid w:val="00E773E4"/>
    <w:rsid w:val="00E8015B"/>
    <w:rsid w:val="00E814FD"/>
    <w:rsid w:val="00E81A53"/>
    <w:rsid w:val="00E8324F"/>
    <w:rsid w:val="00E834CA"/>
    <w:rsid w:val="00E83F6B"/>
    <w:rsid w:val="00E840DA"/>
    <w:rsid w:val="00E84985"/>
    <w:rsid w:val="00E858B1"/>
    <w:rsid w:val="00E8641A"/>
    <w:rsid w:val="00E86F44"/>
    <w:rsid w:val="00E9091C"/>
    <w:rsid w:val="00E92804"/>
    <w:rsid w:val="00E9533A"/>
    <w:rsid w:val="00EA017A"/>
    <w:rsid w:val="00EA0466"/>
    <w:rsid w:val="00EA08D0"/>
    <w:rsid w:val="00EA6B8F"/>
    <w:rsid w:val="00EB2E12"/>
    <w:rsid w:val="00EB435A"/>
    <w:rsid w:val="00EB7F9D"/>
    <w:rsid w:val="00EC0780"/>
    <w:rsid w:val="00EC1EBD"/>
    <w:rsid w:val="00EC2497"/>
    <w:rsid w:val="00EC37A3"/>
    <w:rsid w:val="00EC53AE"/>
    <w:rsid w:val="00EC5DE3"/>
    <w:rsid w:val="00EC62CE"/>
    <w:rsid w:val="00EC63AF"/>
    <w:rsid w:val="00ED2A16"/>
    <w:rsid w:val="00ED5E1C"/>
    <w:rsid w:val="00ED5F90"/>
    <w:rsid w:val="00ED61E4"/>
    <w:rsid w:val="00ED6F86"/>
    <w:rsid w:val="00ED73CB"/>
    <w:rsid w:val="00ED7BC1"/>
    <w:rsid w:val="00EE02C5"/>
    <w:rsid w:val="00EE1E53"/>
    <w:rsid w:val="00EE36E5"/>
    <w:rsid w:val="00EE37BF"/>
    <w:rsid w:val="00EE40BF"/>
    <w:rsid w:val="00EE43BB"/>
    <w:rsid w:val="00EE5E80"/>
    <w:rsid w:val="00EE6AB2"/>
    <w:rsid w:val="00EE6C8A"/>
    <w:rsid w:val="00EE77CA"/>
    <w:rsid w:val="00EF13D9"/>
    <w:rsid w:val="00EF1C68"/>
    <w:rsid w:val="00EF2A1E"/>
    <w:rsid w:val="00EF2EA0"/>
    <w:rsid w:val="00EF2F52"/>
    <w:rsid w:val="00EF3801"/>
    <w:rsid w:val="00EF3B20"/>
    <w:rsid w:val="00F00732"/>
    <w:rsid w:val="00F00BAC"/>
    <w:rsid w:val="00F017ED"/>
    <w:rsid w:val="00F01CD5"/>
    <w:rsid w:val="00F01D5C"/>
    <w:rsid w:val="00F01F27"/>
    <w:rsid w:val="00F021F6"/>
    <w:rsid w:val="00F02A15"/>
    <w:rsid w:val="00F030E5"/>
    <w:rsid w:val="00F03812"/>
    <w:rsid w:val="00F0420E"/>
    <w:rsid w:val="00F04393"/>
    <w:rsid w:val="00F04B80"/>
    <w:rsid w:val="00F05381"/>
    <w:rsid w:val="00F05B46"/>
    <w:rsid w:val="00F1055A"/>
    <w:rsid w:val="00F13036"/>
    <w:rsid w:val="00F14154"/>
    <w:rsid w:val="00F143D3"/>
    <w:rsid w:val="00F1502C"/>
    <w:rsid w:val="00F16E73"/>
    <w:rsid w:val="00F2014E"/>
    <w:rsid w:val="00F213FE"/>
    <w:rsid w:val="00F21FEE"/>
    <w:rsid w:val="00F22753"/>
    <w:rsid w:val="00F230C3"/>
    <w:rsid w:val="00F24DA2"/>
    <w:rsid w:val="00F255FF"/>
    <w:rsid w:val="00F27264"/>
    <w:rsid w:val="00F3005C"/>
    <w:rsid w:val="00F30C43"/>
    <w:rsid w:val="00F32F1E"/>
    <w:rsid w:val="00F3475D"/>
    <w:rsid w:val="00F35943"/>
    <w:rsid w:val="00F35A52"/>
    <w:rsid w:val="00F35E95"/>
    <w:rsid w:val="00F36A5B"/>
    <w:rsid w:val="00F36B43"/>
    <w:rsid w:val="00F3712B"/>
    <w:rsid w:val="00F4107C"/>
    <w:rsid w:val="00F42BA0"/>
    <w:rsid w:val="00F4379A"/>
    <w:rsid w:val="00F45041"/>
    <w:rsid w:val="00F450A6"/>
    <w:rsid w:val="00F4535A"/>
    <w:rsid w:val="00F46E77"/>
    <w:rsid w:val="00F4753F"/>
    <w:rsid w:val="00F50A23"/>
    <w:rsid w:val="00F515F8"/>
    <w:rsid w:val="00F51E19"/>
    <w:rsid w:val="00F51F4F"/>
    <w:rsid w:val="00F54747"/>
    <w:rsid w:val="00F54E8D"/>
    <w:rsid w:val="00F54F81"/>
    <w:rsid w:val="00F55096"/>
    <w:rsid w:val="00F5610D"/>
    <w:rsid w:val="00F5750D"/>
    <w:rsid w:val="00F57D35"/>
    <w:rsid w:val="00F6004B"/>
    <w:rsid w:val="00F60340"/>
    <w:rsid w:val="00F61F18"/>
    <w:rsid w:val="00F63ADB"/>
    <w:rsid w:val="00F64189"/>
    <w:rsid w:val="00F644A9"/>
    <w:rsid w:val="00F650D3"/>
    <w:rsid w:val="00F67C95"/>
    <w:rsid w:val="00F67EB8"/>
    <w:rsid w:val="00F71177"/>
    <w:rsid w:val="00F7136E"/>
    <w:rsid w:val="00F73265"/>
    <w:rsid w:val="00F73F3E"/>
    <w:rsid w:val="00F74AE4"/>
    <w:rsid w:val="00F765A6"/>
    <w:rsid w:val="00F8048E"/>
    <w:rsid w:val="00F81023"/>
    <w:rsid w:val="00F8141B"/>
    <w:rsid w:val="00F829EE"/>
    <w:rsid w:val="00F82A95"/>
    <w:rsid w:val="00F85F99"/>
    <w:rsid w:val="00F868C9"/>
    <w:rsid w:val="00F8690A"/>
    <w:rsid w:val="00F92593"/>
    <w:rsid w:val="00F9368E"/>
    <w:rsid w:val="00F93A6F"/>
    <w:rsid w:val="00F94049"/>
    <w:rsid w:val="00F94C0B"/>
    <w:rsid w:val="00F95851"/>
    <w:rsid w:val="00F95BD8"/>
    <w:rsid w:val="00F96C25"/>
    <w:rsid w:val="00FA08B0"/>
    <w:rsid w:val="00FA238B"/>
    <w:rsid w:val="00FA34C1"/>
    <w:rsid w:val="00FA3606"/>
    <w:rsid w:val="00FA47DB"/>
    <w:rsid w:val="00FA5E1A"/>
    <w:rsid w:val="00FA71F7"/>
    <w:rsid w:val="00FA7739"/>
    <w:rsid w:val="00FA7D38"/>
    <w:rsid w:val="00FB0157"/>
    <w:rsid w:val="00FB04DE"/>
    <w:rsid w:val="00FB0721"/>
    <w:rsid w:val="00FB1D5D"/>
    <w:rsid w:val="00FB26E9"/>
    <w:rsid w:val="00FB386A"/>
    <w:rsid w:val="00FB3A07"/>
    <w:rsid w:val="00FB44DF"/>
    <w:rsid w:val="00FB635B"/>
    <w:rsid w:val="00FC0DC6"/>
    <w:rsid w:val="00FC1EB0"/>
    <w:rsid w:val="00FC2325"/>
    <w:rsid w:val="00FC3961"/>
    <w:rsid w:val="00FC41A4"/>
    <w:rsid w:val="00FC41C0"/>
    <w:rsid w:val="00FC5914"/>
    <w:rsid w:val="00FC5BAC"/>
    <w:rsid w:val="00FC6919"/>
    <w:rsid w:val="00FC7095"/>
    <w:rsid w:val="00FC70C4"/>
    <w:rsid w:val="00FD1288"/>
    <w:rsid w:val="00FD1A36"/>
    <w:rsid w:val="00FD327A"/>
    <w:rsid w:val="00FD4C07"/>
    <w:rsid w:val="00FD7066"/>
    <w:rsid w:val="00FD750F"/>
    <w:rsid w:val="00FD7612"/>
    <w:rsid w:val="00FE16FB"/>
    <w:rsid w:val="00FE3BE5"/>
    <w:rsid w:val="00FE458E"/>
    <w:rsid w:val="00FE5490"/>
    <w:rsid w:val="00FE7079"/>
    <w:rsid w:val="00FE7FE7"/>
    <w:rsid w:val="00FF2EF0"/>
    <w:rsid w:val="00FF3FDA"/>
    <w:rsid w:val="00FF4659"/>
    <w:rsid w:val="00FF513A"/>
    <w:rsid w:val="00FF5999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990B8"/>
  <w15:docId w15:val="{EADC6DC2-1D98-4685-A05B-781543D7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1AB"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4507FA"/>
    <w:pPr>
      <w:numPr>
        <w:numId w:val="22"/>
      </w:numPr>
      <w:pBdr>
        <w:top w:val="single" w:sz="12" w:space="6" w:color="auto"/>
        <w:bottom w:val="single" w:sz="12" w:space="6" w:color="auto"/>
      </w:pBdr>
      <w:shd w:val="clear" w:color="auto" w:fill="D0CECE" w:themeFill="background2" w:themeFillShade="E6"/>
      <w:ind w:left="0" w:firstLine="0"/>
      <w:jc w:val="center"/>
      <w:outlineLvl w:val="0"/>
    </w:pPr>
    <w:rPr>
      <w:rFonts w:asciiTheme="minorHAnsi" w:hAnsiTheme="minorHAnsi"/>
      <w:b/>
      <w:i/>
      <w:iCs/>
      <w:smallCaps/>
      <w:sz w:val="22"/>
      <w:szCs w:val="22"/>
    </w:rPr>
  </w:style>
  <w:style w:type="paragraph" w:styleId="Nagwek2">
    <w:name w:val="heading 2"/>
    <w:next w:val="Normalny"/>
    <w:link w:val="Nagwek2Znak"/>
    <w:uiPriority w:val="9"/>
    <w:unhideWhenUsed/>
    <w:qFormat/>
    <w:rsid w:val="004C50AF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4C50AF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29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BA3E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4C50AF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uiPriority w:val="9"/>
    <w:rsid w:val="004507FA"/>
    <w:rPr>
      <w:rFonts w:eastAsia="Times New Roman" w:cs="Times New Roman"/>
      <w:b/>
      <w:i/>
      <w:iCs/>
      <w:smallCaps/>
      <w:shd w:val="clear" w:color="auto" w:fill="D0CECE" w:themeFill="background2" w:themeFillShade="E6"/>
    </w:rPr>
  </w:style>
  <w:style w:type="character" w:customStyle="1" w:styleId="Nagwek3Znak">
    <w:name w:val="Nagłówek 3 Znak"/>
    <w:aliases w:val="POZIOM 1 Znak,4 POZIOM Znak"/>
    <w:link w:val="Nagwek3"/>
    <w:rsid w:val="004C50AF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4C50A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B0F7D"/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rsid w:val="002B0F7D"/>
    <w:pPr>
      <w:suppressAutoHyphens/>
      <w:spacing w:after="0" w:line="100" w:lineRule="atLeast"/>
      <w:ind w:left="720" w:firstLine="0"/>
      <w:jc w:val="left"/>
    </w:pPr>
    <w:rPr>
      <w:rFonts w:ascii="Calibri" w:eastAsia="SimSun" w:hAnsi="Calibri"/>
      <w:color w:val="00000A"/>
      <w:kern w:val="2"/>
      <w:sz w:val="2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07FA"/>
    <w:pPr>
      <w:keepNext/>
      <w:keepLines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i w:val="0"/>
      <w:iCs w:val="0"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4507FA"/>
    <w:pPr>
      <w:spacing w:after="100"/>
      <w:ind w:left="240"/>
    </w:pPr>
  </w:style>
  <w:style w:type="paragraph" w:styleId="Spistreci1">
    <w:name w:val="toc 1"/>
    <w:basedOn w:val="Normalny"/>
    <w:next w:val="Normalny"/>
    <w:autoRedefine/>
    <w:uiPriority w:val="39"/>
    <w:unhideWhenUsed/>
    <w:rsid w:val="004507FA"/>
    <w:pPr>
      <w:tabs>
        <w:tab w:val="left" w:pos="660"/>
        <w:tab w:val="right" w:leader="dot" w:pos="9058"/>
      </w:tabs>
      <w:spacing w:after="0" w:line="240" w:lineRule="auto"/>
      <w:ind w:left="709" w:hanging="719"/>
    </w:pPr>
  </w:style>
  <w:style w:type="character" w:customStyle="1" w:styleId="Domylnaczcionkaakapitu1">
    <w:name w:val="Domyślna czcionka akapitu1"/>
    <w:rsid w:val="003C5171"/>
  </w:style>
  <w:style w:type="paragraph" w:customStyle="1" w:styleId="Normalny1">
    <w:name w:val="Normalny1"/>
    <w:rsid w:val="003C5171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25F3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411592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FC41C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c03tiretlong">
    <w:name w:val="c03tiretlong"/>
    <w:basedOn w:val="Normalny"/>
    <w:rsid w:val="00FC41C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NormalnyWeb">
    <w:name w:val="Normal (Web)"/>
    <w:basedOn w:val="Normalny"/>
    <w:uiPriority w:val="99"/>
    <w:semiHidden/>
    <w:unhideWhenUsed/>
    <w:rsid w:val="003F21D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styleId="Pogrubienie">
    <w:name w:val="Strong"/>
    <w:basedOn w:val="Domylnaczcionkaakapitu"/>
    <w:uiPriority w:val="22"/>
    <w:qFormat/>
    <w:rsid w:val="003F21D8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641C3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1C60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0E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11">
    <w:name w:val="Style11"/>
    <w:basedOn w:val="Normalny"/>
    <w:uiPriority w:val="99"/>
    <w:rsid w:val="0019778C"/>
    <w:pPr>
      <w:widowControl w:val="0"/>
      <w:autoSpaceDE w:val="0"/>
      <w:autoSpaceDN w:val="0"/>
      <w:adjustRightInd w:val="0"/>
      <w:spacing w:after="0" w:line="254" w:lineRule="exact"/>
      <w:ind w:left="0" w:hanging="355"/>
    </w:pPr>
    <w:rPr>
      <w:rFonts w:ascii="MS Reference Sans Serif" w:eastAsiaTheme="minorEastAsia" w:hAnsi="MS Reference Sans Serif" w:cstheme="minorBidi"/>
      <w:color w:val="auto"/>
      <w:szCs w:val="24"/>
    </w:rPr>
  </w:style>
  <w:style w:type="paragraph" w:customStyle="1" w:styleId="Style14">
    <w:name w:val="Style14"/>
    <w:basedOn w:val="Normalny"/>
    <w:uiPriority w:val="99"/>
    <w:rsid w:val="0019778C"/>
    <w:pPr>
      <w:widowControl w:val="0"/>
      <w:autoSpaceDE w:val="0"/>
      <w:autoSpaceDN w:val="0"/>
      <w:adjustRightInd w:val="0"/>
      <w:spacing w:after="0" w:line="259" w:lineRule="exact"/>
      <w:ind w:left="0" w:firstLine="0"/>
    </w:pPr>
    <w:rPr>
      <w:rFonts w:ascii="MS Reference Sans Serif" w:eastAsiaTheme="minorEastAsia" w:hAnsi="MS Reference Sans Serif" w:cstheme="minorBidi"/>
      <w:color w:val="auto"/>
      <w:szCs w:val="24"/>
    </w:rPr>
  </w:style>
  <w:style w:type="character" w:customStyle="1" w:styleId="FontStyle202">
    <w:name w:val="Font Style202"/>
    <w:basedOn w:val="Domylnaczcionkaakapitu"/>
    <w:uiPriority w:val="99"/>
    <w:rsid w:val="0019778C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19778C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8A1ED3"/>
    <w:rPr>
      <w:rFonts w:ascii="Arial Narrow" w:hAnsi="Arial Narrow" w:cs="Arial Narrow"/>
      <w:sz w:val="18"/>
      <w:szCs w:val="18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semiHidden/>
    <w:rsid w:val="00BA3EDB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29EE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Tekstpodstawowy31">
    <w:name w:val="Tekst podstawowy 31"/>
    <w:basedOn w:val="Normalny"/>
    <w:rsid w:val="00F829EE"/>
    <w:pPr>
      <w:widowControl w:val="0"/>
      <w:suppressAutoHyphens/>
      <w:spacing w:after="0" w:line="360" w:lineRule="atLeast"/>
      <w:ind w:left="0" w:firstLine="0"/>
      <w:textAlignment w:val="baseline"/>
    </w:pPr>
    <w:rPr>
      <w:rFonts w:ascii="Calibri" w:hAnsi="Calibri"/>
      <w:color w:val="auto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A7A7B"/>
    <w:pPr>
      <w:spacing w:after="100"/>
      <w:ind w:left="480"/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4E25EC"/>
    <w:rPr>
      <w:color w:val="605E5C"/>
      <w:shd w:val="clear" w:color="auto" w:fill="E1DFDD"/>
    </w:rPr>
  </w:style>
  <w:style w:type="paragraph" w:customStyle="1" w:styleId="NEOmylniki">
    <w:name w:val="NEO myślniki"/>
    <w:basedOn w:val="Akapitzlist"/>
    <w:link w:val="NEOmylnikiZnak"/>
    <w:qFormat/>
    <w:rsid w:val="00DC6E36"/>
    <w:pPr>
      <w:numPr>
        <w:numId w:val="55"/>
      </w:numPr>
      <w:spacing w:after="120" w:line="360" w:lineRule="auto"/>
      <w:ind w:left="567"/>
      <w:contextualSpacing/>
      <w:jc w:val="both"/>
    </w:pPr>
    <w:rPr>
      <w:rFonts w:asciiTheme="minorHAnsi" w:hAnsiTheme="minorHAnsi"/>
      <w:szCs w:val="20"/>
    </w:rPr>
  </w:style>
  <w:style w:type="character" w:customStyle="1" w:styleId="NEOmylnikiZnak">
    <w:name w:val="NEO myślniki Znak"/>
    <w:basedOn w:val="Domylnaczcionkaakapitu"/>
    <w:link w:val="NEOmylniki"/>
    <w:rsid w:val="00DC6E36"/>
    <w:rPr>
      <w:rFonts w:eastAsia="Times New Roman" w:cs="Times New Roman"/>
      <w:sz w:val="24"/>
      <w:szCs w:val="20"/>
    </w:rPr>
  </w:style>
  <w:style w:type="paragraph" w:customStyle="1" w:styleId="NEOpodpunkty">
    <w:name w:val="NEO podpunkty"/>
    <w:basedOn w:val="Normalny"/>
    <w:link w:val="NEOpodpunktyZnak"/>
    <w:qFormat/>
    <w:rsid w:val="00DC6E36"/>
    <w:pPr>
      <w:numPr>
        <w:numId w:val="56"/>
      </w:numPr>
      <w:spacing w:after="120" w:line="360" w:lineRule="auto"/>
    </w:pPr>
    <w:rPr>
      <w:rFonts w:asciiTheme="minorHAnsi" w:eastAsia="Calibri" w:hAnsiTheme="minorHAnsi" w:cs="Arial Narrow"/>
      <w:color w:val="auto"/>
      <w:szCs w:val="20"/>
    </w:rPr>
  </w:style>
  <w:style w:type="character" w:customStyle="1" w:styleId="NEOpodpunktyZnak">
    <w:name w:val="NEO podpunkty Znak"/>
    <w:basedOn w:val="Domylnaczcionkaakapitu"/>
    <w:link w:val="NEOpodpunkty"/>
    <w:rsid w:val="00DC6E36"/>
    <w:rPr>
      <w:rFonts w:eastAsia="Calibri" w:cs="Arial Narrow"/>
      <w:sz w:val="24"/>
      <w:szCs w:val="20"/>
    </w:rPr>
  </w:style>
  <w:style w:type="paragraph" w:styleId="Poprawka">
    <w:name w:val="Revision"/>
    <w:hidden/>
    <w:uiPriority w:val="99"/>
    <w:semiHidden/>
    <w:rsid w:val="00DB553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4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38AEE-8B4D-4269-9492-9B051FA89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537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UG Wodynie</cp:lastModifiedBy>
  <cp:revision>4</cp:revision>
  <dcterms:created xsi:type="dcterms:W3CDTF">2022-09-08T08:52:00Z</dcterms:created>
  <dcterms:modified xsi:type="dcterms:W3CDTF">2026-04-20T10:26:00Z</dcterms:modified>
</cp:coreProperties>
</file>